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9990" w14:textId="6045726E" w:rsidR="00B83A02" w:rsidRPr="0036763B" w:rsidRDefault="0036763B" w:rsidP="0036763B">
      <w:pPr>
        <w:spacing w:before="16" w:line="240" w:lineRule="exact"/>
        <w:ind w:firstLine="720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Zahid Jordan</w:t>
      </w:r>
    </w:p>
    <w:p w14:paraId="64E91E93" w14:textId="636EFB6A" w:rsidR="00B83A02" w:rsidRPr="0036763B" w:rsidRDefault="003075F8" w:rsidP="0036763B">
      <w:pPr>
        <w:spacing w:before="15" w:line="380" w:lineRule="exact"/>
        <w:ind w:left="2109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position w:val="-1"/>
          <w:sz w:val="22"/>
          <w:szCs w:val="22"/>
        </w:rPr>
        <w:t>Education</w:t>
      </w:r>
    </w:p>
    <w:p w14:paraId="5E46D194" w14:textId="77777777" w:rsidR="00B83A02" w:rsidRPr="0036763B" w:rsidRDefault="00B83A02" w:rsidP="0036763B">
      <w:pPr>
        <w:spacing w:before="1" w:line="180" w:lineRule="exact"/>
        <w:rPr>
          <w:rFonts w:asciiTheme="minorHAnsi" w:hAnsiTheme="minorHAnsi" w:cstheme="minorHAnsi"/>
          <w:sz w:val="22"/>
          <w:szCs w:val="22"/>
        </w:rPr>
        <w:sectPr w:rsidR="00B83A02" w:rsidRPr="0036763B">
          <w:footerReference w:type="default" r:id="rId7"/>
          <w:pgSz w:w="12240" w:h="15840"/>
          <w:pgMar w:top="980" w:right="940" w:bottom="280" w:left="1000" w:header="0" w:footer="1109" w:gutter="0"/>
          <w:pgNumType w:start="1"/>
          <w:cols w:space="720"/>
        </w:sectPr>
      </w:pPr>
    </w:p>
    <w:p w14:paraId="5DE31559" w14:textId="77777777" w:rsidR="00B83A02" w:rsidRPr="0036763B" w:rsidRDefault="003075F8" w:rsidP="0036763B">
      <w:pPr>
        <w:spacing w:before="25"/>
        <w:jc w:val="right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6763B">
        <w:rPr>
          <w:rFonts w:asciiTheme="minorHAnsi" w:hAnsiTheme="minorHAnsi" w:cstheme="minorHAnsi"/>
          <w:sz w:val="22"/>
          <w:szCs w:val="22"/>
        </w:rPr>
        <w:t>all</w:t>
      </w:r>
      <w:r w:rsidRPr="003676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7"/>
          <w:sz w:val="22"/>
          <w:szCs w:val="22"/>
        </w:rPr>
        <w:t>2000–</w:t>
      </w:r>
      <w:r w:rsidRPr="0036763B">
        <w:rPr>
          <w:rFonts w:asciiTheme="minorHAnsi" w:hAnsiTheme="minorHAnsi" w:cstheme="minorHAnsi"/>
          <w:spacing w:val="-7"/>
          <w:w w:val="97"/>
          <w:sz w:val="22"/>
          <w:szCs w:val="22"/>
        </w:rPr>
        <w:t>F</w:t>
      </w:r>
      <w:r w:rsidRPr="0036763B">
        <w:rPr>
          <w:rFonts w:asciiTheme="minorHAnsi" w:hAnsiTheme="minorHAnsi" w:cstheme="minorHAnsi"/>
          <w:w w:val="92"/>
          <w:sz w:val="22"/>
          <w:szCs w:val="22"/>
        </w:rPr>
        <w:t>all</w:t>
      </w:r>
    </w:p>
    <w:p w14:paraId="6BB6D776" w14:textId="77777777" w:rsidR="00B83A02" w:rsidRPr="0036763B" w:rsidRDefault="003075F8" w:rsidP="0036763B">
      <w:pPr>
        <w:spacing w:before="13"/>
        <w:jc w:val="right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w w:val="97"/>
          <w:sz w:val="22"/>
          <w:szCs w:val="22"/>
        </w:rPr>
        <w:t>2005</w:t>
      </w:r>
    </w:p>
    <w:p w14:paraId="6074CBCB" w14:textId="77777777" w:rsidR="00B83A02" w:rsidRPr="0036763B" w:rsidRDefault="003075F8" w:rsidP="0036763B">
      <w:pPr>
        <w:spacing w:before="25"/>
        <w:ind w:left="7" w:right="935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br w:type="column"/>
      </w:r>
      <w:r w:rsidRPr="0036763B">
        <w:rPr>
          <w:rFonts w:asciiTheme="minorHAnsi" w:hAnsiTheme="minorHAnsi" w:cstheme="minorHAnsi"/>
          <w:b/>
          <w:w w:val="106"/>
          <w:sz w:val="22"/>
          <w:szCs w:val="22"/>
        </w:rPr>
        <w:t>Bachel</w:t>
      </w:r>
      <w:r w:rsidRPr="0036763B">
        <w:rPr>
          <w:rFonts w:asciiTheme="minorHAnsi" w:hAnsiTheme="minorHAnsi" w:cstheme="minorHAnsi"/>
          <w:b/>
          <w:spacing w:val="-7"/>
          <w:w w:val="106"/>
          <w:sz w:val="22"/>
          <w:szCs w:val="22"/>
        </w:rPr>
        <w:t>o</w:t>
      </w:r>
      <w:r w:rsidRPr="0036763B">
        <w:rPr>
          <w:rFonts w:asciiTheme="minorHAnsi" w:hAnsiTheme="minorHAnsi" w:cstheme="minorHAnsi"/>
          <w:b/>
          <w:w w:val="83"/>
          <w:sz w:val="22"/>
          <w:szCs w:val="22"/>
        </w:rPr>
        <w:t>r</w:t>
      </w:r>
      <w:r w:rsidRPr="0036763B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of</w:t>
      </w:r>
      <w:r w:rsidRPr="0036763B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Science</w:t>
      </w:r>
      <w:r w:rsidRPr="0036763B">
        <w:rPr>
          <w:rFonts w:asciiTheme="minorHAnsi" w:hAnsiTheme="minorHAnsi" w:cstheme="minorHAnsi"/>
          <w:sz w:val="22"/>
          <w:szCs w:val="22"/>
        </w:rPr>
        <w:t xml:space="preserve">, 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8">
        <w:r w:rsidRPr="0036763B">
          <w:rPr>
            <w:rFonts w:asciiTheme="minorHAnsi" w:hAnsiTheme="minorHAnsi" w:cstheme="minorHAnsi"/>
            <w:i/>
            <w:sz w:val="22"/>
            <w:szCs w:val="22"/>
          </w:rPr>
          <w:t>R</w:t>
        </w:r>
        <w:r w:rsidRPr="0036763B">
          <w:rPr>
            <w:rFonts w:asciiTheme="minorHAnsi" w:hAnsiTheme="minorHAnsi" w:cstheme="minorHAnsi"/>
            <w:i/>
            <w:spacing w:val="6"/>
            <w:sz w:val="22"/>
            <w:szCs w:val="22"/>
          </w:rPr>
          <w:t>o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chester</w:t>
        </w:r>
        <w:r w:rsidRPr="0036763B">
          <w:rPr>
            <w:rFonts w:asciiTheme="minorHAnsi" w:hAnsiTheme="minorHAnsi" w:cstheme="minorHAnsi"/>
            <w:i/>
            <w:spacing w:val="11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Institute</w:t>
        </w:r>
        <w:r w:rsidRPr="0036763B">
          <w:rPr>
            <w:rFonts w:asciiTheme="minorHAnsi" w:hAnsiTheme="minorHAnsi" w:cstheme="minorHAnsi"/>
            <w:i/>
            <w:spacing w:val="34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of</w:t>
        </w:r>
        <w:r w:rsidRPr="0036763B">
          <w:rPr>
            <w:rFonts w:asciiTheme="minorHAnsi" w:hAnsiTheme="minorHAnsi" w:cstheme="minorHAnsi"/>
            <w:i/>
            <w:spacing w:val="20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spacing w:val="-19"/>
            <w:sz w:val="22"/>
            <w:szCs w:val="22"/>
          </w:rPr>
          <w:t>T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echnology</w:t>
        </w:r>
        <w:r w:rsidRPr="0036763B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chester,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NY.</w:t>
      </w:r>
    </w:p>
    <w:p w14:paraId="7BBB0362" w14:textId="77777777" w:rsidR="00B83A02" w:rsidRPr="0036763B" w:rsidRDefault="003075F8" w:rsidP="0036763B">
      <w:pPr>
        <w:spacing w:before="31" w:line="257" w:lineRule="auto"/>
        <w:ind w:right="123" w:firstLine="7"/>
        <w:jc w:val="both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000" w:header="720" w:footer="720" w:gutter="0"/>
          <w:cols w:num="2" w:space="720" w:equalWidth="0">
            <w:col w:w="1859" w:space="243"/>
            <w:col w:w="8198"/>
          </w:cols>
        </w:sectPr>
      </w:pPr>
      <w:r w:rsidRPr="0036763B">
        <w:rPr>
          <w:rFonts w:asciiTheme="minorHAnsi" w:hAnsiTheme="minorHAnsi" w:cstheme="minorHAnsi"/>
          <w:sz w:val="22"/>
          <w:szCs w:val="22"/>
        </w:rPr>
        <w:t>Received</w:t>
      </w:r>
      <w:r w:rsidRPr="0036763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Bachel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rs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Science</w:t>
      </w:r>
      <w:r w:rsidRPr="0036763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</w:t>
      </w:r>
      <w:r w:rsidRPr="0036763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hyperlink r:id="rId9">
        <w:r w:rsidRPr="0036763B">
          <w:rPr>
            <w:rFonts w:asciiTheme="minorHAnsi" w:hAnsiTheme="minorHAnsi" w:cstheme="minorHAnsi"/>
            <w:sz w:val="22"/>
            <w:szCs w:val="22"/>
          </w:rPr>
          <w:t>Computer  Science</w:t>
        </w:r>
        <w:r w:rsidRPr="0036763B">
          <w:rPr>
            <w:rFonts w:asciiTheme="minorHAnsi" w:hAnsiTheme="minorHAnsi" w:cstheme="minorHAnsi"/>
            <w:spacing w:val="20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from</w:t>
        </w:r>
      </w:hyperlink>
      <w:r w:rsidRPr="003676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chester</w:t>
      </w:r>
      <w:r w:rsidRPr="0036763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Institute </w:t>
      </w:r>
      <w:r w:rsidRPr="003676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of </w:t>
      </w:r>
      <w:r w:rsidRPr="0036763B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6763B">
        <w:rPr>
          <w:rFonts w:asciiTheme="minorHAnsi" w:hAnsiTheme="minorHAnsi" w:cstheme="minorHAnsi"/>
          <w:sz w:val="22"/>
          <w:szCs w:val="22"/>
        </w:rPr>
        <w:t>echnolog</w:t>
      </w:r>
      <w:r w:rsidRPr="0036763B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6763B">
        <w:rPr>
          <w:rFonts w:asciiTheme="minorHAnsi" w:hAnsiTheme="minorHAnsi" w:cstheme="minorHAnsi"/>
          <w:sz w:val="22"/>
          <w:szCs w:val="22"/>
        </w:rPr>
        <w:t>.</w:t>
      </w:r>
      <w:r w:rsidRPr="0036763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Concentrated</w:t>
      </w:r>
      <w:r w:rsidRPr="0036763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</w:t>
      </w:r>
      <w:r w:rsidRPr="003676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computer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securi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6763B">
        <w:rPr>
          <w:rFonts w:asciiTheme="minorHAnsi" w:hAnsiTheme="minorHAnsi" w:cstheme="minorHAnsi"/>
          <w:sz w:val="22"/>
          <w:szCs w:val="22"/>
        </w:rPr>
        <w:t>,</w:t>
      </w:r>
      <w:r w:rsidRPr="003676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computer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language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construction,</w:t>
      </w:r>
      <w:r w:rsidRPr="0036763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2"/>
          <w:sz w:val="22"/>
          <w:szCs w:val="22"/>
        </w:rPr>
        <w:t xml:space="preserve">Japanese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psycholog</w:t>
      </w:r>
      <w:r w:rsidRPr="0036763B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6763B">
        <w:rPr>
          <w:rFonts w:asciiTheme="minorHAnsi" w:hAnsiTheme="minorHAnsi" w:cstheme="minorHAnsi"/>
          <w:sz w:val="22"/>
          <w:szCs w:val="22"/>
        </w:rPr>
        <w:t>.</w:t>
      </w:r>
    </w:p>
    <w:p w14:paraId="507DC23C" w14:textId="77777777" w:rsidR="00B83A02" w:rsidRPr="0036763B" w:rsidRDefault="00B83A02" w:rsidP="0036763B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391468D" w14:textId="33B00725" w:rsidR="00B83A02" w:rsidRPr="0036763B" w:rsidRDefault="003075F8" w:rsidP="0036763B">
      <w:pPr>
        <w:spacing w:before="15" w:line="380" w:lineRule="exact"/>
        <w:ind w:left="2109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36763B">
        <w:rPr>
          <w:rFonts w:asciiTheme="minorHAnsi" w:hAnsiTheme="minorHAnsi" w:cstheme="minorHAnsi"/>
          <w:spacing w:val="9"/>
          <w:position w:val="-1"/>
          <w:sz w:val="22"/>
          <w:szCs w:val="22"/>
        </w:rPr>
        <w:t>p</w:t>
      </w:r>
      <w:r w:rsidRPr="0036763B">
        <w:rPr>
          <w:rFonts w:asciiTheme="minorHAnsi" w:hAnsiTheme="minorHAnsi" w:cstheme="minorHAnsi"/>
          <w:position w:val="-1"/>
          <w:sz w:val="22"/>
          <w:szCs w:val="22"/>
        </w:rPr>
        <w:t>erience</w:t>
      </w:r>
    </w:p>
    <w:p w14:paraId="774C3F06" w14:textId="77777777" w:rsidR="00B83A02" w:rsidRPr="0036763B" w:rsidRDefault="00B83A02" w:rsidP="0036763B">
      <w:pPr>
        <w:spacing w:before="1" w:line="180" w:lineRule="exact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000" w:header="720" w:footer="720" w:gutter="0"/>
          <w:cols w:space="720"/>
        </w:sectPr>
      </w:pPr>
    </w:p>
    <w:p w14:paraId="431AC509" w14:textId="77777777" w:rsidR="00B83A02" w:rsidRPr="0036763B" w:rsidRDefault="003075F8" w:rsidP="0036763B">
      <w:pPr>
        <w:spacing w:before="25"/>
        <w:ind w:left="760" w:right="-61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w w:val="91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-5"/>
          <w:w w:val="91"/>
          <w:sz w:val="22"/>
          <w:szCs w:val="22"/>
        </w:rPr>
        <w:t>p</w:t>
      </w:r>
      <w:r w:rsidRPr="0036763B">
        <w:rPr>
          <w:rFonts w:asciiTheme="minorHAnsi" w:hAnsiTheme="minorHAnsi" w:cstheme="minorHAnsi"/>
          <w:w w:val="91"/>
          <w:sz w:val="22"/>
          <w:szCs w:val="22"/>
        </w:rPr>
        <w:t>ril</w:t>
      </w:r>
      <w:r w:rsidRPr="0036763B">
        <w:rPr>
          <w:rFonts w:asciiTheme="minorHAnsi" w:hAnsiTheme="minorHAnsi" w:cstheme="minorHAnsi"/>
          <w:spacing w:val="24"/>
          <w:w w:val="9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2013–</w:t>
      </w:r>
    </w:p>
    <w:p w14:paraId="7505CDD9" w14:textId="77777777" w:rsidR="00B83A02" w:rsidRPr="0036763B" w:rsidRDefault="003075F8" w:rsidP="0036763B">
      <w:pPr>
        <w:spacing w:before="13" w:line="260" w:lineRule="exact"/>
        <w:ind w:left="1162" w:right="-32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>resent</w:t>
      </w:r>
    </w:p>
    <w:p w14:paraId="7AB6E707" w14:textId="77777777" w:rsidR="00B83A02" w:rsidRPr="0036763B" w:rsidRDefault="003075F8" w:rsidP="0036763B">
      <w:pPr>
        <w:spacing w:before="25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br w:type="column"/>
      </w:r>
      <w:r w:rsidRPr="0036763B">
        <w:rPr>
          <w:rFonts w:asciiTheme="minorHAnsi" w:hAnsiTheme="minorHAnsi" w:cstheme="minorHAnsi"/>
          <w:b/>
          <w:w w:val="106"/>
          <w:sz w:val="22"/>
          <w:szCs w:val="22"/>
        </w:rPr>
        <w:t>Seni</w:t>
      </w:r>
      <w:r w:rsidRPr="0036763B">
        <w:rPr>
          <w:rFonts w:asciiTheme="minorHAnsi" w:hAnsiTheme="minorHAnsi" w:cstheme="minorHAnsi"/>
          <w:b/>
          <w:spacing w:val="-7"/>
          <w:w w:val="106"/>
          <w:sz w:val="22"/>
          <w:szCs w:val="22"/>
        </w:rPr>
        <w:t>o</w:t>
      </w:r>
      <w:r w:rsidRPr="0036763B">
        <w:rPr>
          <w:rFonts w:asciiTheme="minorHAnsi" w:hAnsiTheme="minorHAnsi" w:cstheme="minorHAnsi"/>
          <w:b/>
          <w:w w:val="83"/>
          <w:sz w:val="22"/>
          <w:szCs w:val="22"/>
        </w:rPr>
        <w:t>r</w:t>
      </w:r>
      <w:r w:rsidRPr="0036763B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Sof</w:t>
      </w:r>
      <w:r w:rsidRPr="0036763B">
        <w:rPr>
          <w:rFonts w:asciiTheme="minorHAnsi" w:hAnsiTheme="minorHAnsi" w:cstheme="minorHAnsi"/>
          <w:b/>
          <w:spacing w:val="-7"/>
          <w:sz w:val="22"/>
          <w:szCs w:val="22"/>
        </w:rPr>
        <w:t>twa</w:t>
      </w:r>
      <w:r w:rsidRPr="0036763B">
        <w:rPr>
          <w:rFonts w:asciiTheme="minorHAnsi" w:hAnsiTheme="minorHAnsi" w:cstheme="minorHAnsi"/>
          <w:b/>
          <w:sz w:val="22"/>
          <w:szCs w:val="22"/>
        </w:rPr>
        <w:t xml:space="preserve">re </w:t>
      </w:r>
      <w:r w:rsidRPr="0036763B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Engineer</w:t>
      </w:r>
      <w:r w:rsidRPr="0036763B">
        <w:rPr>
          <w:rFonts w:asciiTheme="minorHAnsi" w:hAnsiTheme="minorHAnsi" w:cstheme="minorHAnsi"/>
          <w:sz w:val="22"/>
          <w:szCs w:val="22"/>
        </w:rPr>
        <w:t>,</w:t>
      </w:r>
      <w:r w:rsidRPr="0036763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hyperlink r:id="rId10">
        <w:r w:rsidRPr="0036763B">
          <w:rPr>
            <w:rFonts w:asciiTheme="minorHAnsi" w:hAnsiTheme="minorHAnsi" w:cstheme="minorHAnsi"/>
            <w:i/>
            <w:sz w:val="22"/>
            <w:szCs w:val="22"/>
          </w:rPr>
          <w:t>LevelUp</w:t>
        </w:r>
        <w:r w:rsidRPr="0036763B">
          <w:rPr>
            <w:rFonts w:asciiTheme="minorHAnsi" w:hAnsiTheme="minorHAnsi" w:cstheme="minorHAnsi"/>
            <w:sz w:val="22"/>
            <w:szCs w:val="22"/>
          </w:rPr>
          <w:t>.</w:t>
        </w:r>
      </w:hyperlink>
    </w:p>
    <w:p w14:paraId="55C9F8A5" w14:textId="77777777" w:rsidR="00B83A02" w:rsidRPr="0036763B" w:rsidRDefault="003075F8" w:rsidP="0036763B">
      <w:pPr>
        <w:spacing w:before="31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000" w:header="720" w:footer="720" w:gutter="0"/>
          <w:cols w:num="2" w:space="720" w:equalWidth="0">
            <w:col w:w="1882" w:space="227"/>
            <w:col w:w="8191"/>
          </w:cols>
        </w:sectPr>
      </w:pPr>
      <w:r w:rsidRPr="0036763B">
        <w:rPr>
          <w:rFonts w:asciiTheme="minorHAnsi" w:hAnsiTheme="minorHAnsi" w:cstheme="minorHAnsi"/>
          <w:sz w:val="22"/>
          <w:szCs w:val="22"/>
        </w:rPr>
        <w:t>Develo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</w:t>
      </w:r>
      <w:r w:rsidRPr="003676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application</w:t>
      </w:r>
      <w:r w:rsidRPr="003676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twa</w:t>
      </w:r>
      <w:r w:rsidRPr="0036763B">
        <w:rPr>
          <w:rFonts w:asciiTheme="minorHAnsi" w:hAnsiTheme="minorHAnsi" w:cstheme="minorHAnsi"/>
          <w:sz w:val="22"/>
          <w:szCs w:val="22"/>
        </w:rPr>
        <w:t>re,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cusing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on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SDK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design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>development.</w:t>
      </w:r>
    </w:p>
    <w:p w14:paraId="4054AA95" w14:textId="77777777" w:rsidR="00B83A02" w:rsidRPr="0036763B" w:rsidRDefault="00B83A02" w:rsidP="0036763B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B20EB67" w14:textId="77777777" w:rsidR="00B83A02" w:rsidRPr="0036763B" w:rsidRDefault="003075F8" w:rsidP="0036763B">
      <w:pPr>
        <w:spacing w:before="25"/>
        <w:ind w:left="805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 xml:space="preserve">2007–2013  </w:t>
      </w:r>
      <w:r w:rsidRPr="0036763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 xml:space="preserve">Systems </w:t>
      </w:r>
      <w:r w:rsidRPr="0036763B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 xml:space="preserve">Designer </w:t>
      </w:r>
      <w:r w:rsidRPr="0036763B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&amp;</w:t>
      </w:r>
      <w:r w:rsidRPr="0036763B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Lead</w:t>
      </w:r>
      <w:r w:rsidRPr="0036763B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Mobile</w:t>
      </w:r>
      <w:r w:rsidRPr="0036763B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Develo</w:t>
      </w:r>
      <w:r w:rsidRPr="0036763B">
        <w:rPr>
          <w:rFonts w:asciiTheme="minorHAnsi" w:hAnsiTheme="minorHAnsi" w:cstheme="minorHAnsi"/>
          <w:b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b/>
          <w:sz w:val="22"/>
          <w:szCs w:val="22"/>
        </w:rPr>
        <w:t>er</w:t>
      </w:r>
      <w:r w:rsidRPr="0036763B">
        <w:rPr>
          <w:rFonts w:asciiTheme="minorHAnsi" w:hAnsiTheme="minorHAnsi" w:cstheme="minorHAnsi"/>
          <w:sz w:val="22"/>
          <w:szCs w:val="22"/>
        </w:rPr>
        <w:t xml:space="preserve">, 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hyperlink r:id="rId11">
        <w:r w:rsidRPr="0036763B">
          <w:rPr>
            <w:rFonts w:asciiTheme="minorHAnsi" w:hAnsiTheme="minorHAnsi" w:cstheme="minorHAnsi"/>
            <w:i/>
            <w:sz w:val="22"/>
            <w:szCs w:val="22"/>
          </w:rPr>
          <w:t>MIT</w:t>
        </w:r>
        <w:r w:rsidRPr="0036763B">
          <w:rPr>
            <w:rFonts w:asciiTheme="minorHAnsi" w:hAnsiTheme="minorHAnsi" w:cstheme="minorHAnsi"/>
            <w:i/>
            <w:spacing w:val="30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Mobile</w:t>
        </w:r>
        <w:r w:rsidRPr="0036763B">
          <w:rPr>
            <w:rFonts w:asciiTheme="minorHAnsi" w:hAnsiTheme="minorHAnsi" w:cstheme="minorHAnsi"/>
            <w:i/>
            <w:spacing w:val="-9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w w:val="96"/>
            <w:sz w:val="22"/>
            <w:szCs w:val="22"/>
          </w:rPr>
          <w:t>Ex</w:t>
        </w:r>
        <w:r w:rsidRPr="0036763B">
          <w:rPr>
            <w:rFonts w:asciiTheme="minorHAnsi" w:hAnsiTheme="minorHAnsi" w:cstheme="minorHAnsi"/>
            <w:i/>
            <w:spacing w:val="7"/>
            <w:w w:val="96"/>
            <w:sz w:val="22"/>
            <w:szCs w:val="22"/>
          </w:rPr>
          <w:t>p</w:t>
        </w:r>
        <w:r w:rsidRPr="0036763B">
          <w:rPr>
            <w:rFonts w:asciiTheme="minorHAnsi" w:hAnsiTheme="minorHAnsi" w:cstheme="minorHAnsi"/>
            <w:i/>
            <w:w w:val="96"/>
            <w:sz w:val="22"/>
            <w:szCs w:val="22"/>
          </w:rPr>
          <w:t>erience</w:t>
        </w:r>
        <w:r w:rsidRPr="0036763B">
          <w:rPr>
            <w:rFonts w:asciiTheme="minorHAnsi" w:hAnsiTheme="minorHAnsi" w:cstheme="minorHAnsi"/>
            <w:i/>
            <w:spacing w:val="21"/>
            <w:w w:val="96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Lab</w:t>
        </w:r>
        <w:r w:rsidRPr="0036763B">
          <w:rPr>
            <w:rFonts w:asciiTheme="minorHAnsi" w:hAnsiTheme="minorHAnsi" w:cstheme="minorHAnsi"/>
            <w:sz w:val="22"/>
            <w:szCs w:val="22"/>
          </w:rPr>
          <w:t>.</w:t>
        </w:r>
      </w:hyperlink>
    </w:p>
    <w:p w14:paraId="08F376A8" w14:textId="77777777" w:rsidR="00B83A02" w:rsidRPr="0036763B" w:rsidRDefault="003075F8" w:rsidP="0036763B">
      <w:pPr>
        <w:spacing w:before="31" w:line="257" w:lineRule="auto"/>
        <w:ind w:left="2109" w:right="87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Lead</w:t>
      </w:r>
      <w:r w:rsidRPr="003676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development</w:t>
      </w:r>
      <w:r w:rsidRPr="003676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rticipated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design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numerous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rojects.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6763B">
        <w:rPr>
          <w:rFonts w:asciiTheme="minorHAnsi" w:hAnsiTheme="minorHAnsi" w:cstheme="minorHAnsi"/>
          <w:sz w:val="22"/>
          <w:szCs w:val="22"/>
        </w:rPr>
        <w:t>unctioned as</w:t>
      </w:r>
      <w:r w:rsidRPr="0036763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lead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er 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most</w:t>
      </w:r>
      <w:r w:rsidRPr="003676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their</w:t>
      </w:r>
      <w:r w:rsidRPr="0036763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implementations. </w:t>
      </w:r>
      <w:r w:rsidRPr="003676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Duties</w:t>
      </w:r>
      <w:r w:rsidRPr="003676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rojects</w:t>
      </w:r>
      <w:r w:rsidRPr="0036763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mostly</w:t>
      </w:r>
      <w:r w:rsidRPr="0036763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4"/>
          <w:sz w:val="22"/>
          <w:szCs w:val="22"/>
        </w:rPr>
        <w:t xml:space="preserve">centered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round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</w:t>
      </w:r>
      <w:r w:rsidRPr="003676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app</w:t>
      </w:r>
      <w:r w:rsidRPr="003676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development,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but</w:t>
      </w:r>
      <w:r w:rsidRPr="0036763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also</w:t>
      </w:r>
      <w:r w:rsidRPr="003676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included</w:t>
      </w:r>
      <w:r w:rsidRPr="003676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9"/>
          <w:sz w:val="22"/>
          <w:szCs w:val="22"/>
        </w:rPr>
        <w:t>concep</w:t>
      </w:r>
      <w:r w:rsidRPr="0036763B">
        <w:rPr>
          <w:rFonts w:asciiTheme="minorHAnsi" w:hAnsiTheme="minorHAnsi" w:cstheme="minorHAnsi"/>
          <w:w w:val="127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development,</w:t>
      </w:r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on-site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 xml:space="preserve">techni- </w:t>
      </w:r>
      <w:r w:rsidRPr="0036763B">
        <w:rPr>
          <w:rFonts w:asciiTheme="minorHAnsi" w:hAnsiTheme="minorHAnsi" w:cstheme="minorHAnsi"/>
          <w:sz w:val="22"/>
          <w:szCs w:val="22"/>
        </w:rPr>
        <w:t>cal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assistance, 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UI design,</w:t>
      </w:r>
      <w:r w:rsidRPr="003676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technology</w:t>
      </w:r>
      <w:r w:rsidRPr="0036763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rese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rch</w:t>
      </w:r>
      <w:r w:rsidRPr="0036763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consulting,</w:t>
      </w:r>
      <w:r w:rsidRPr="0036763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photograph</w:t>
      </w:r>
      <w:r w:rsidRPr="0036763B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6763B">
        <w:rPr>
          <w:rFonts w:asciiTheme="minorHAnsi" w:hAnsiTheme="minorHAnsi" w:cstheme="minorHAnsi"/>
          <w:sz w:val="22"/>
          <w:szCs w:val="22"/>
        </w:rPr>
        <w:t xml:space="preserve">, </w:t>
      </w:r>
      <w:r w:rsidRPr="0036763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>em</w:t>
      </w:r>
      <w:r w:rsidRPr="0036763B">
        <w:rPr>
          <w:rFonts w:asciiTheme="minorHAnsi" w:hAnsiTheme="minorHAnsi" w:cstheme="minorHAnsi"/>
          <w:spacing w:val="6"/>
          <w:w w:val="103"/>
          <w:sz w:val="22"/>
          <w:szCs w:val="22"/>
        </w:rPr>
        <w:t>b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 xml:space="preserve">edded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rogramming,</w:t>
      </w:r>
      <w:r w:rsidRPr="003676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h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rd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wa</w:t>
      </w:r>
      <w:r w:rsidRPr="0036763B">
        <w:rPr>
          <w:rFonts w:asciiTheme="minorHAnsi" w:hAnsiTheme="minorHAnsi" w:cstheme="minorHAnsi"/>
          <w:sz w:val="22"/>
          <w:szCs w:val="22"/>
        </w:rPr>
        <w:t>re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roto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6763B">
        <w:rPr>
          <w:rFonts w:asciiTheme="minorHAnsi" w:hAnsiTheme="minorHAnsi" w:cstheme="minorHAnsi"/>
          <w:sz w:val="22"/>
          <w:szCs w:val="22"/>
        </w:rPr>
        <w:t xml:space="preserve">yping. </w:t>
      </w:r>
      <w:r w:rsidRPr="003676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See</w:t>
      </w:r>
      <w:r w:rsidRPr="0036763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hyperlink r:id="rId12">
        <w:r w:rsidRPr="0036763B">
          <w:rPr>
            <w:rFonts w:asciiTheme="minorHAnsi" w:hAnsiTheme="minorHAnsi" w:cstheme="minorHAnsi"/>
            <w:sz w:val="22"/>
            <w:szCs w:val="22"/>
          </w:rPr>
          <w:t>mobile.mit.edu/rese</w:t>
        </w:r>
        <w:r w:rsidRPr="0036763B">
          <w:rPr>
            <w:rFonts w:asciiTheme="minorHAnsi" w:hAnsiTheme="minorHAnsi" w:cstheme="minorHAnsi"/>
            <w:spacing w:val="-6"/>
            <w:sz w:val="22"/>
            <w:szCs w:val="22"/>
          </w:rPr>
          <w:t>a</w:t>
        </w:r>
        <w:r w:rsidRPr="0036763B">
          <w:rPr>
            <w:rFonts w:asciiTheme="minorHAnsi" w:hAnsiTheme="minorHAnsi" w:cstheme="minorHAnsi"/>
            <w:sz w:val="22"/>
            <w:szCs w:val="22"/>
          </w:rPr>
          <w:t>rch</w:t>
        </w:r>
        <w:r w:rsidRPr="0036763B">
          <w:rPr>
            <w:rFonts w:asciiTheme="minorHAnsi" w:hAnsiTheme="minorHAnsi" w:cstheme="minorHAnsi"/>
            <w:spacing w:val="55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f</w:t>
        </w:r>
      </w:hyperlink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complete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list of</w:t>
      </w:r>
      <w:r w:rsidRPr="0036763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w w:val="102"/>
          <w:sz w:val="22"/>
          <w:szCs w:val="22"/>
        </w:rPr>
        <w:t>p</w:t>
      </w:r>
      <w:r w:rsidRPr="0036763B">
        <w:rPr>
          <w:rFonts w:asciiTheme="minorHAnsi" w:hAnsiTheme="minorHAnsi" w:cstheme="minorHAnsi"/>
          <w:w w:val="99"/>
          <w:sz w:val="22"/>
          <w:szCs w:val="22"/>
        </w:rPr>
        <w:t>roje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cts.</w:t>
      </w:r>
    </w:p>
    <w:p w14:paraId="7F1BD342" w14:textId="77777777" w:rsidR="00B83A02" w:rsidRPr="0036763B" w:rsidRDefault="003075F8" w:rsidP="0036763B">
      <w:pPr>
        <w:spacing w:line="257" w:lineRule="auto"/>
        <w:ind w:left="2109" w:right="81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Designed</w:t>
      </w:r>
      <w:r w:rsidRPr="003676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  develo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</w:t>
      </w:r>
      <w:r w:rsidRPr="0036763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Android-based</w:t>
      </w:r>
      <w:r w:rsidRPr="0036763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mobile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application </w:t>
      </w:r>
      <w:r w:rsidRPr="0036763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frame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6763B">
        <w:rPr>
          <w:rFonts w:asciiTheme="minorHAnsi" w:hAnsiTheme="minorHAnsi" w:cstheme="minorHAnsi"/>
          <w:sz w:val="22"/>
          <w:szCs w:val="22"/>
        </w:rPr>
        <w:t>rk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4"/>
          <w:sz w:val="22"/>
          <w:szCs w:val="22"/>
        </w:rPr>
        <w:t xml:space="preserve">creating </w:t>
      </w:r>
      <w:r w:rsidRPr="0036763B">
        <w:rPr>
          <w:rFonts w:asciiTheme="minorHAnsi" w:hAnsiTheme="minorHAnsi" w:cstheme="minorHAnsi"/>
          <w:sz w:val="22"/>
          <w:szCs w:val="22"/>
        </w:rPr>
        <w:t>l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cation-based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media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apps</w:t>
      </w:r>
      <w:r w:rsidRPr="0036763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</w:t>
      </w:r>
      <w:hyperlink r:id="rId13">
        <w:r w:rsidRPr="0036763B">
          <w:rPr>
            <w:rFonts w:asciiTheme="minorHAnsi" w:hAnsiTheme="minorHAnsi" w:cstheme="minorHAnsi"/>
            <w:sz w:val="22"/>
            <w:szCs w:val="22"/>
          </w:rPr>
          <w:t>L</w:t>
        </w:r>
        <w:r w:rsidRPr="0036763B">
          <w:rPr>
            <w:rFonts w:asciiTheme="minorHAnsi" w:hAnsiTheme="minorHAnsi" w:cstheme="minorHAnsi"/>
            <w:spacing w:val="6"/>
            <w:sz w:val="22"/>
            <w:szCs w:val="22"/>
          </w:rPr>
          <w:t>o</w:t>
        </w:r>
        <w:r w:rsidRPr="0036763B">
          <w:rPr>
            <w:rFonts w:asciiTheme="minorHAnsi" w:hAnsiTheme="minorHAnsi" w:cstheme="minorHAnsi"/>
            <w:sz w:val="22"/>
            <w:szCs w:val="22"/>
          </w:rPr>
          <w:t>cast</w:t>
        </w:r>
        <w:r w:rsidRPr="0036763B">
          <w:rPr>
            <w:rFonts w:asciiTheme="minorHAnsi" w:hAnsiTheme="minorHAnsi" w:cstheme="minorHAnsi"/>
            <w:sz w:val="22"/>
            <w:szCs w:val="22"/>
          </w:rPr>
          <w:t>);</w:t>
        </w:r>
      </w:hyperlink>
      <w:r w:rsidRPr="003676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implemented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num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>er</w:t>
      </w:r>
      <w:r w:rsidRPr="0036763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apps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using</w:t>
      </w:r>
      <w:r w:rsidRPr="003676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this</w:t>
      </w:r>
      <w:r w:rsidRPr="0036763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frame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6763B">
        <w:rPr>
          <w:rFonts w:asciiTheme="minorHAnsi" w:hAnsiTheme="minorHAnsi" w:cstheme="minorHAnsi"/>
          <w:sz w:val="22"/>
          <w:szCs w:val="22"/>
        </w:rPr>
        <w:t>rk. Designed</w:t>
      </w:r>
      <w:r w:rsidRPr="0036763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  develo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Android-based</w:t>
      </w:r>
      <w:r w:rsidRPr="0036763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li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ries</w:t>
      </w:r>
      <w:r w:rsidRPr="0036763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to </w:t>
      </w:r>
      <w:r w:rsidRPr="003676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dul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rize</w:t>
      </w:r>
      <w:r w:rsidRPr="0036763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some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 xml:space="preserve">rts </w:t>
      </w:r>
      <w:r w:rsidRPr="0036763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the 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36763B">
        <w:rPr>
          <w:rFonts w:asciiTheme="minorHAnsi" w:hAnsiTheme="minorHAnsi" w:cstheme="minorHAnsi"/>
          <w:w w:val="98"/>
          <w:sz w:val="22"/>
          <w:szCs w:val="22"/>
        </w:rPr>
        <w:t xml:space="preserve">ove </w:t>
      </w:r>
      <w:r w:rsidRPr="0036763B">
        <w:rPr>
          <w:rFonts w:asciiTheme="minorHAnsi" w:hAnsiTheme="minorHAnsi" w:cstheme="minorHAnsi"/>
          <w:sz w:val="22"/>
          <w:szCs w:val="22"/>
        </w:rPr>
        <w:t>frame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6763B">
        <w:rPr>
          <w:rFonts w:asciiTheme="minorHAnsi" w:hAnsiTheme="minorHAnsi" w:cstheme="minorHAnsi"/>
          <w:sz w:val="22"/>
          <w:szCs w:val="22"/>
        </w:rPr>
        <w:t>rk.</w:t>
      </w:r>
      <w:r w:rsidRPr="0036763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See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hyperlink r:id="rId14">
        <w:r w:rsidRPr="0036763B">
          <w:rPr>
            <w:rFonts w:asciiTheme="minorHAnsi" w:hAnsiTheme="minorHAnsi" w:cstheme="minorHAnsi"/>
            <w:w w:val="104"/>
            <w:sz w:val="22"/>
            <w:szCs w:val="22"/>
          </w:rPr>
          <w:t>github.com/mitmel</w:t>
        </w:r>
        <w:r w:rsidRPr="0036763B">
          <w:rPr>
            <w:rFonts w:asciiTheme="minorHAnsi" w:hAnsiTheme="minorHAnsi" w:cstheme="minorHAnsi"/>
            <w:spacing w:val="16"/>
            <w:w w:val="104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f</w:t>
        </w:r>
      </w:hyperlink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some</w:t>
      </w:r>
      <w:r w:rsidRPr="0036763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rementioned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w w:val="102"/>
          <w:sz w:val="22"/>
          <w:szCs w:val="22"/>
        </w:rPr>
        <w:t>p</w:t>
      </w:r>
      <w:r w:rsidRPr="0036763B">
        <w:rPr>
          <w:rFonts w:asciiTheme="minorHAnsi" w:hAnsiTheme="minorHAnsi" w:cstheme="minorHAnsi"/>
          <w:w w:val="99"/>
          <w:sz w:val="22"/>
          <w:szCs w:val="22"/>
        </w:rPr>
        <w:t>roje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cts.</w:t>
      </w:r>
    </w:p>
    <w:p w14:paraId="69848F13" w14:textId="77777777" w:rsidR="00B83A02" w:rsidRPr="0036763B" w:rsidRDefault="003075F8" w:rsidP="0036763B">
      <w:pPr>
        <w:spacing w:line="257" w:lineRule="auto"/>
        <w:ind w:left="2109" w:right="81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Directed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consolidation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lab’s electronic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identi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6763B">
        <w:rPr>
          <w:rFonts w:asciiTheme="minorHAnsi" w:hAnsiTheme="minorHAnsi" w:cstheme="minorHAnsi"/>
          <w:sz w:val="22"/>
          <w:szCs w:val="22"/>
        </w:rPr>
        <w:t>y;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designed,</w:t>
      </w:r>
      <w:r w:rsidRPr="0036763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built,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maintained</w:t>
      </w:r>
      <w:r w:rsidRPr="003676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infras- tructure</w:t>
      </w:r>
      <w:r w:rsidRPr="0036763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lab’s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internal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computing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public</w:t>
      </w:r>
      <w:r w:rsidRPr="0036763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</w:t>
      </w:r>
      <w:r w:rsidRPr="003676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res</w:t>
      </w:r>
      <w:r w:rsidRPr="0036763B">
        <w:rPr>
          <w:rFonts w:asciiTheme="minorHAnsi" w:hAnsiTheme="minorHAnsi" w:cstheme="minorHAnsi"/>
          <w:sz w:val="22"/>
          <w:szCs w:val="22"/>
        </w:rPr>
        <w:t>ources;</w:t>
      </w:r>
      <w:r w:rsidRPr="003676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misc.</w:t>
      </w:r>
      <w:r w:rsidRPr="003676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</w:t>
      </w:r>
      <w:r w:rsidRPr="003676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development.</w:t>
      </w:r>
    </w:p>
    <w:p w14:paraId="1D71AEBC" w14:textId="77777777" w:rsidR="00B83A02" w:rsidRPr="0036763B" w:rsidRDefault="00B83A02" w:rsidP="0036763B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D492C2D" w14:textId="77777777" w:rsidR="00B83A02" w:rsidRPr="0036763B" w:rsidRDefault="003075F8" w:rsidP="0036763B">
      <w:pPr>
        <w:ind w:left="804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 xml:space="preserve">2007–2008  </w:t>
      </w:r>
      <w:r w:rsidRPr="0036763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 xml:space="preserve">Systems </w:t>
      </w:r>
      <w:r w:rsidRPr="0036763B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b/>
          <w:sz w:val="22"/>
          <w:szCs w:val="22"/>
        </w:rPr>
        <w:t>Programmer</w:t>
      </w:r>
      <w:r w:rsidRPr="0036763B">
        <w:rPr>
          <w:rFonts w:asciiTheme="minorHAnsi" w:hAnsiTheme="minorHAnsi" w:cstheme="minorHAnsi"/>
          <w:sz w:val="22"/>
          <w:szCs w:val="22"/>
        </w:rPr>
        <w:t>,</w:t>
      </w:r>
      <w:r w:rsidRPr="0036763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hyperlink r:id="rId15">
        <w:r w:rsidRPr="0036763B">
          <w:rPr>
            <w:rFonts w:asciiTheme="minorHAnsi" w:hAnsiTheme="minorHAnsi" w:cstheme="minorHAnsi"/>
            <w:i/>
            <w:sz w:val="22"/>
            <w:szCs w:val="22"/>
          </w:rPr>
          <w:t>MIT</w:t>
        </w:r>
        <w:r w:rsidRPr="0036763B">
          <w:rPr>
            <w:rFonts w:asciiTheme="minorHAnsi" w:hAnsiTheme="minorHAnsi" w:cstheme="minorHAnsi"/>
            <w:i/>
            <w:spacing w:val="30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i/>
            <w:sz w:val="22"/>
            <w:szCs w:val="22"/>
          </w:rPr>
          <w:t>Media Lab</w:t>
        </w:r>
        <w:r w:rsidRPr="0036763B">
          <w:rPr>
            <w:rFonts w:asciiTheme="minorHAnsi" w:hAnsiTheme="minorHAnsi" w:cstheme="minorHAnsi"/>
            <w:sz w:val="22"/>
            <w:szCs w:val="22"/>
          </w:rPr>
          <w:t>.</w:t>
        </w:r>
      </w:hyperlink>
    </w:p>
    <w:p w14:paraId="6B3097EE" w14:textId="77777777" w:rsidR="00B83A02" w:rsidRPr="0036763B" w:rsidRDefault="003075F8" w:rsidP="0036763B">
      <w:pPr>
        <w:spacing w:before="31" w:line="257" w:lineRule="auto"/>
        <w:ind w:left="2109" w:right="87" w:hanging="7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6763B">
        <w:rPr>
          <w:rFonts w:asciiTheme="minorHAnsi" w:hAnsiTheme="minorHAnsi" w:cstheme="minorHAnsi"/>
          <w:sz w:val="22"/>
          <w:szCs w:val="22"/>
        </w:rPr>
        <w:t>echnical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lead</w:t>
      </w:r>
      <w:r w:rsidRPr="0036763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main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ebsite</w:t>
      </w:r>
      <w:r w:rsidRPr="0036763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redesign. </w:t>
      </w:r>
      <w:r w:rsidRPr="0036763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This</w:t>
      </w:r>
      <w:r w:rsidRPr="0036763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as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implemented  using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opul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free sof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twa</w:t>
      </w:r>
      <w:r w:rsidRPr="0036763B">
        <w:rPr>
          <w:rFonts w:asciiTheme="minorHAnsi" w:hAnsiTheme="minorHAnsi" w:cstheme="minorHAnsi"/>
          <w:sz w:val="22"/>
          <w:szCs w:val="22"/>
        </w:rPr>
        <w:t>re  CMS,</w:t>
      </w:r>
      <w:r w:rsidRPr="0036763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which</w:t>
      </w:r>
      <w:r w:rsidRPr="0036763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as</w:t>
      </w:r>
      <w:r w:rsidRPr="003676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extended 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>y</w:t>
      </w:r>
      <w:r w:rsidRPr="003676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wa</w:t>
      </w:r>
      <w:r w:rsidRPr="0036763B">
        <w:rPr>
          <w:rFonts w:asciiTheme="minorHAnsi" w:hAnsiTheme="minorHAnsi" w:cstheme="minorHAnsi"/>
          <w:sz w:val="22"/>
          <w:szCs w:val="22"/>
        </w:rPr>
        <w:t>y</w:t>
      </w:r>
      <w:r w:rsidRPr="0036763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custom </w:t>
      </w:r>
      <w:r w:rsidRPr="0036763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pluggable</w:t>
      </w:r>
      <w:r w:rsidRPr="0036763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dules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to 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>sup</w:t>
      </w:r>
      <w:r w:rsidRPr="0036763B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36763B">
        <w:rPr>
          <w:rFonts w:asciiTheme="minorHAnsi" w:hAnsiTheme="minorHAnsi" w:cstheme="minorHAnsi"/>
          <w:spacing w:val="-6"/>
          <w:w w:val="101"/>
          <w:sz w:val="22"/>
          <w:szCs w:val="22"/>
        </w:rPr>
        <w:t>o</w:t>
      </w:r>
      <w:r w:rsidRPr="0036763B">
        <w:rPr>
          <w:rFonts w:asciiTheme="minorHAnsi" w:hAnsiTheme="minorHAnsi" w:cstheme="minorHAnsi"/>
          <w:w w:val="116"/>
          <w:sz w:val="22"/>
          <w:szCs w:val="22"/>
        </w:rPr>
        <w:t xml:space="preserve">rt </w:t>
      </w:r>
      <w:r w:rsidRPr="0036763B">
        <w:rPr>
          <w:rFonts w:asciiTheme="minorHAnsi" w:hAnsiTheme="minorHAnsi" w:cstheme="minorHAnsi"/>
          <w:sz w:val="22"/>
          <w:szCs w:val="22"/>
        </w:rPr>
        <w:t>synchronization</w:t>
      </w:r>
      <w:r w:rsidRPr="0036763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with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internal</w:t>
      </w:r>
      <w:r w:rsidRPr="003676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databases.   Designed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built</w:t>
      </w:r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ol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creating</w:t>
      </w:r>
      <w:r w:rsidRPr="003676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7"/>
          <w:sz w:val="22"/>
          <w:szCs w:val="22"/>
        </w:rPr>
        <w:t xml:space="preserve">content- </w:t>
      </w:r>
      <w:r w:rsidRPr="0036763B">
        <w:rPr>
          <w:rFonts w:asciiTheme="minorHAnsi" w:hAnsiTheme="minorHAnsi" w:cstheme="minorHAnsi"/>
          <w:sz w:val="22"/>
          <w:szCs w:val="22"/>
        </w:rPr>
        <w:t>managed,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6763B">
        <w:rPr>
          <w:rFonts w:asciiTheme="minorHAnsi" w:hAnsiTheme="minorHAnsi" w:cstheme="minorHAnsi"/>
          <w:sz w:val="22"/>
          <w:szCs w:val="22"/>
        </w:rPr>
        <w:t>ylized masthead</w:t>
      </w:r>
      <w:r w:rsidRPr="0036763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graphics.</w:t>
      </w:r>
    </w:p>
    <w:p w14:paraId="424180A5" w14:textId="77777777" w:rsidR="00B83A02" w:rsidRPr="0036763B" w:rsidRDefault="003075F8" w:rsidP="0036763B">
      <w:pPr>
        <w:spacing w:line="257" w:lineRule="auto"/>
        <w:ind w:left="2109" w:right="81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Designed</w:t>
      </w:r>
      <w:r w:rsidRPr="0036763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eb-based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management 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ol</w:t>
      </w:r>
      <w:r w:rsidRPr="003676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student 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SVN 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>re</w:t>
      </w:r>
      <w:r w:rsidRPr="0036763B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>osit</w:t>
      </w:r>
      <w:r w:rsidRPr="0036763B">
        <w:rPr>
          <w:rFonts w:asciiTheme="minorHAnsi" w:hAnsiTheme="minorHAnsi" w:cstheme="minorHAnsi"/>
          <w:spacing w:val="-6"/>
          <w:w w:val="103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 xml:space="preserve">ries. </w:t>
      </w:r>
      <w:r w:rsidRPr="0036763B">
        <w:rPr>
          <w:rFonts w:asciiTheme="minorHAnsi" w:hAnsiTheme="minorHAnsi" w:cstheme="minorHAnsi"/>
          <w:sz w:val="22"/>
          <w:szCs w:val="22"/>
        </w:rPr>
        <w:t>Designed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built</w:t>
      </w:r>
      <w:r w:rsidRPr="0036763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eb-based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access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control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system</w:t>
      </w:r>
      <w:r w:rsidRPr="0036763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which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all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students</w:t>
      </w:r>
      <w:r w:rsidRPr="0036763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to</w:t>
      </w:r>
      <w:r w:rsidRPr="0036763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 xml:space="preserve">manage </w:t>
      </w:r>
      <w:r w:rsidRPr="0036763B">
        <w:rPr>
          <w:rFonts w:asciiTheme="minorHAnsi" w:hAnsiTheme="minorHAnsi" w:cstheme="minorHAnsi"/>
          <w:w w:val="93"/>
          <w:sz w:val="22"/>
          <w:szCs w:val="22"/>
        </w:rPr>
        <w:t>SVN</w:t>
      </w:r>
      <w:r w:rsidRPr="0036763B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colla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ration</w:t>
      </w:r>
      <w:r w:rsidRPr="0036763B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amongst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7"/>
          <w:sz w:val="22"/>
          <w:szCs w:val="22"/>
        </w:rPr>
        <w:t>themselves</w:t>
      </w:r>
      <w:r w:rsidRPr="0036763B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as</w:t>
      </w:r>
      <w:r w:rsidRPr="003676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5"/>
          <w:w w:val="89"/>
          <w:sz w:val="22"/>
          <w:szCs w:val="22"/>
        </w:rPr>
        <w:t>w</w:t>
      </w:r>
      <w:r w:rsidRPr="0036763B">
        <w:rPr>
          <w:rFonts w:asciiTheme="minorHAnsi" w:hAnsiTheme="minorHAnsi" w:cstheme="minorHAnsi"/>
          <w:w w:val="89"/>
          <w:sz w:val="22"/>
          <w:szCs w:val="22"/>
        </w:rPr>
        <w:t>ell</w:t>
      </w:r>
      <w:r w:rsidRPr="0036763B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as</w:t>
      </w:r>
      <w:r w:rsidRPr="003676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with</w:t>
      </w:r>
      <w:r w:rsidRPr="003676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their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external</w:t>
      </w:r>
      <w:r w:rsidRPr="003676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ons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rs.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Co-designed and</w:t>
      </w:r>
      <w:r w:rsidRPr="0036763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eb-based</w:t>
      </w:r>
      <w:r w:rsidRPr="0036763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discussion</w:t>
      </w:r>
      <w:r w:rsidRPr="0036763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rum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intended</w:t>
      </w:r>
      <w:r w:rsidRPr="0036763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to</w:t>
      </w:r>
      <w:r w:rsidRPr="0036763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meet</w:t>
      </w:r>
      <w:r w:rsidRPr="0036763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needs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 xml:space="preserve">Media </w:t>
      </w:r>
      <w:r w:rsidRPr="0036763B">
        <w:rPr>
          <w:rFonts w:asciiTheme="minorHAnsi" w:hAnsiTheme="minorHAnsi" w:cstheme="minorHAnsi"/>
          <w:sz w:val="22"/>
          <w:szCs w:val="22"/>
        </w:rPr>
        <w:t>Lab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>communi</w:t>
      </w:r>
      <w:r w:rsidRPr="0036763B">
        <w:rPr>
          <w:rFonts w:asciiTheme="minorHAnsi" w:hAnsiTheme="minorHAnsi" w:cstheme="minorHAnsi"/>
          <w:spacing w:val="-6"/>
          <w:w w:val="101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-18"/>
          <w:w w:val="91"/>
          <w:sz w:val="22"/>
          <w:szCs w:val="22"/>
        </w:rPr>
        <w:t>y</w:t>
      </w:r>
      <w:r w:rsidRPr="0036763B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65F10518" w14:textId="77777777" w:rsidR="00B83A02" w:rsidRPr="0036763B" w:rsidRDefault="003075F8" w:rsidP="0036763B">
      <w:pPr>
        <w:spacing w:line="257" w:lineRule="auto"/>
        <w:ind w:left="2109" w:right="123"/>
        <w:jc w:val="both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000" w:header="720" w:footer="720" w:gutter="0"/>
          <w:cols w:space="720"/>
        </w:sectPr>
      </w:pP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 xml:space="preserve">ackaged </w:t>
      </w:r>
      <w:r w:rsidRPr="0036763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home-gr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wn</w:t>
      </w:r>
      <w:r w:rsidRPr="0036763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authentication</w:t>
      </w:r>
      <w:r w:rsidRPr="0036763B">
        <w:rPr>
          <w:rFonts w:asciiTheme="minorHAnsi" w:hAnsiTheme="minorHAnsi" w:cstheme="minorHAnsi"/>
          <w:spacing w:val="33"/>
          <w:w w:val="10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system  and  other </w:t>
      </w:r>
      <w:r w:rsidRPr="003676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ols</w:t>
      </w:r>
      <w:r w:rsidRPr="0036763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as</w:t>
      </w:r>
      <w:r w:rsidRPr="0036763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Debian</w:t>
      </w:r>
      <w:r w:rsidRPr="0036763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packages 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in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rder</w:t>
      </w:r>
      <w:r w:rsidRPr="0036763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to  facilitate 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distribution 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amongst 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internal 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servers;</w:t>
      </w:r>
      <w:r w:rsidRPr="0036763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built</w:t>
      </w:r>
      <w:r w:rsidRPr="0036763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Xen-based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VM</w:t>
      </w:r>
      <w:r w:rsidRPr="0036763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 xml:space="preserve">hosting </w:t>
      </w:r>
      <w:r w:rsidRPr="0036763B">
        <w:rPr>
          <w:rFonts w:asciiTheme="minorHAnsi" w:hAnsiTheme="minorHAnsi" w:cstheme="minorHAnsi"/>
          <w:sz w:val="22"/>
          <w:szCs w:val="22"/>
        </w:rPr>
        <w:t>service;</w:t>
      </w:r>
      <w:r w:rsidRPr="0036763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misc.</w:t>
      </w:r>
      <w:r w:rsidRPr="0036763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systems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dministration</w:t>
      </w:r>
      <w:r w:rsidRPr="0036763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duties,</w:t>
      </w:r>
      <w:r w:rsidRPr="003676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mostly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cused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round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administering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Debian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>machines.</w:t>
      </w:r>
    </w:p>
    <w:p w14:paraId="6A5D4AAC" w14:textId="77777777" w:rsidR="00B83A02" w:rsidRPr="0036763B" w:rsidRDefault="003075F8" w:rsidP="0036763B">
      <w:pPr>
        <w:spacing w:before="45"/>
        <w:ind w:left="1989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lastRenderedPageBreak/>
        <w:t>Computer</w:t>
      </w:r>
      <w:r w:rsidRPr="0036763B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skills</w:t>
      </w:r>
    </w:p>
    <w:p w14:paraId="1806AA56" w14:textId="77777777" w:rsidR="00B83A02" w:rsidRPr="0036763B" w:rsidRDefault="00B83A02" w:rsidP="0036763B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52C176C3" w14:textId="77777777" w:rsidR="00B83A02" w:rsidRPr="0036763B" w:rsidRDefault="003075F8" w:rsidP="0036763B">
      <w:pPr>
        <w:ind w:left="1989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i/>
          <w:spacing w:val="-20"/>
          <w:sz w:val="22"/>
          <w:szCs w:val="22"/>
        </w:rPr>
        <w:t>T</w:t>
      </w:r>
      <w:r w:rsidRPr="0036763B">
        <w:rPr>
          <w:rFonts w:asciiTheme="minorHAnsi" w:hAnsiTheme="minorHAnsi" w:cstheme="minorHAnsi"/>
          <w:i/>
          <w:sz w:val="22"/>
          <w:szCs w:val="22"/>
        </w:rPr>
        <w:t>echnology</w:t>
      </w:r>
      <w:r w:rsidRPr="0036763B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</w:t>
      </w:r>
      <w:r w:rsidRPr="0036763B">
        <w:rPr>
          <w:rFonts w:asciiTheme="minorHAnsi" w:hAnsiTheme="minorHAnsi" w:cstheme="minorHAnsi"/>
          <w:i/>
          <w:spacing w:val="-6"/>
          <w:sz w:val="22"/>
          <w:szCs w:val="22"/>
        </w:rPr>
        <w:t>y</w:t>
      </w:r>
      <w:r w:rsidRPr="0036763B">
        <w:rPr>
          <w:rFonts w:asciiTheme="minorHAnsi" w:hAnsiTheme="minorHAnsi" w:cstheme="minorHAnsi"/>
          <w:i/>
          <w:sz w:val="22"/>
          <w:szCs w:val="22"/>
        </w:rPr>
        <w:t>e</w:t>
      </w:r>
      <w:r w:rsidRPr="0036763B">
        <w:rPr>
          <w:rFonts w:asciiTheme="minorHAnsi" w:hAnsiTheme="minorHAnsi" w:cstheme="minorHAnsi"/>
          <w:i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i/>
          <w:sz w:val="22"/>
          <w:szCs w:val="22"/>
        </w:rPr>
        <w:t>rs</w:t>
      </w:r>
      <w:r w:rsidRPr="0036763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i/>
          <w:sz w:val="22"/>
          <w:szCs w:val="22"/>
        </w:rPr>
        <w:t>of</w:t>
      </w:r>
      <w:r w:rsidRPr="0036763B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i/>
          <w:sz w:val="22"/>
          <w:szCs w:val="22"/>
        </w:rPr>
        <w:t>ex</w:t>
      </w:r>
      <w:r w:rsidRPr="0036763B">
        <w:rPr>
          <w:rFonts w:asciiTheme="minorHAnsi" w:hAnsiTheme="minorHAnsi" w:cstheme="minorHAnsi"/>
          <w:i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i/>
          <w:sz w:val="22"/>
          <w:szCs w:val="22"/>
        </w:rPr>
        <w:t>erienc</w:t>
      </w:r>
      <w:r w:rsidRPr="0036763B">
        <w:rPr>
          <w:rFonts w:asciiTheme="minorHAnsi" w:hAnsiTheme="minorHAnsi" w:cstheme="minorHAnsi"/>
          <w:i/>
          <w:spacing w:val="14"/>
          <w:sz w:val="22"/>
          <w:szCs w:val="22"/>
        </w:rPr>
        <w:t>e</w:t>
      </w:r>
      <w:r w:rsidRPr="0036763B">
        <w:rPr>
          <w:rFonts w:asciiTheme="minorHAnsi" w:hAnsiTheme="minorHAnsi" w:cstheme="minorHAnsi"/>
          <w:sz w:val="22"/>
          <w:szCs w:val="22"/>
        </w:rPr>
        <w:t>)</w:t>
      </w:r>
    </w:p>
    <w:p w14:paraId="62F608A7" w14:textId="77777777" w:rsidR="00B83A02" w:rsidRPr="0036763B" w:rsidRDefault="00B83A02" w:rsidP="0036763B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3B6EB80" w14:textId="77777777" w:rsidR="00B83A02" w:rsidRPr="0036763B" w:rsidRDefault="003075F8" w:rsidP="0036763B">
      <w:pPr>
        <w:tabs>
          <w:tab w:val="left" w:pos="1980"/>
        </w:tabs>
        <w:spacing w:line="280" w:lineRule="exact"/>
        <w:ind w:left="1989" w:right="88" w:hanging="1270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Languages</w:t>
      </w:r>
      <w:r w:rsidRPr="0036763B">
        <w:rPr>
          <w:rFonts w:asciiTheme="minorHAnsi" w:hAnsiTheme="minorHAnsi" w:cstheme="minorHAnsi"/>
          <w:sz w:val="22"/>
          <w:szCs w:val="22"/>
        </w:rPr>
        <w:tab/>
      </w:r>
      <w:r w:rsidRPr="0036763B">
        <w:rPr>
          <w:rFonts w:asciiTheme="minorHAnsi" w:eastAsia="Comic Sans MS" w:hAnsiTheme="minorHAnsi" w:cstheme="minorHAnsi"/>
          <w:w w:val="83"/>
          <w:sz w:val="22"/>
          <w:szCs w:val="22"/>
        </w:rPr>
        <w:t>J</w:t>
      </w:r>
      <w:r w:rsidRPr="0036763B">
        <w:rPr>
          <w:rFonts w:asciiTheme="minorHAnsi" w:eastAsia="Comic Sans MS" w:hAnsiTheme="minorHAnsi" w:cstheme="minorHAnsi"/>
          <w:spacing w:val="-21"/>
          <w:w w:val="117"/>
          <w:sz w:val="22"/>
          <w:szCs w:val="22"/>
        </w:rPr>
        <w:t>a</w:t>
      </w:r>
      <w:r w:rsidRPr="0036763B">
        <w:rPr>
          <w:rFonts w:asciiTheme="minorHAnsi" w:eastAsia="Comic Sans MS" w:hAnsiTheme="minorHAnsi" w:cstheme="minorHAnsi"/>
          <w:spacing w:val="-21"/>
          <w:w w:val="123"/>
          <w:sz w:val="22"/>
          <w:szCs w:val="22"/>
        </w:rPr>
        <w:t>v</w:t>
      </w:r>
      <w:r w:rsidRPr="0036763B">
        <w:rPr>
          <w:rFonts w:asciiTheme="minorHAnsi" w:eastAsia="Comic Sans MS" w:hAnsiTheme="minorHAnsi" w:cstheme="minorHAnsi"/>
          <w:w w:val="117"/>
          <w:sz w:val="22"/>
          <w:szCs w:val="22"/>
        </w:rPr>
        <w:t>a</w:t>
      </w:r>
      <w:r w:rsidRPr="0036763B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(13),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Python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(10),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1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w w:val="91"/>
          <w:sz w:val="22"/>
          <w:szCs w:val="22"/>
        </w:rPr>
        <w:t>o</w:t>
      </w:r>
      <w:r w:rsidRPr="0036763B">
        <w:rPr>
          <w:rFonts w:asciiTheme="minorHAnsi" w:hAnsiTheme="minorHAnsi" w:cstheme="minorHAnsi"/>
          <w:w w:val="91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24"/>
          <w:w w:val="91"/>
          <w:sz w:val="22"/>
          <w:szCs w:val="22"/>
        </w:rPr>
        <w:t>A</w:t>
      </w:r>
      <w:r w:rsidRPr="0036763B">
        <w:rPr>
          <w:rFonts w:asciiTheme="minorHAnsi" w:hAnsiTheme="minorHAnsi" w:cstheme="minorHAnsi"/>
          <w:w w:val="91"/>
          <w:sz w:val="22"/>
          <w:szCs w:val="22"/>
        </w:rPr>
        <w:t>VR</w:t>
      </w:r>
      <w:r w:rsidRPr="0036763B">
        <w:rPr>
          <w:rFonts w:asciiTheme="minorHAnsi" w:hAnsiTheme="minorHAnsi" w:cstheme="minorHAnsi"/>
          <w:spacing w:val="-17"/>
          <w:w w:val="9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1"/>
          <w:sz w:val="22"/>
          <w:szCs w:val="22"/>
        </w:rPr>
        <w:t>micr</w:t>
      </w:r>
      <w:r w:rsidRPr="0036763B">
        <w:rPr>
          <w:rFonts w:asciiTheme="minorHAnsi" w:hAnsiTheme="minorHAnsi" w:cstheme="minorHAnsi"/>
          <w:spacing w:val="6"/>
          <w:w w:val="91"/>
          <w:sz w:val="22"/>
          <w:szCs w:val="22"/>
        </w:rPr>
        <w:t>o</w:t>
      </w:r>
      <w:r w:rsidRPr="0036763B">
        <w:rPr>
          <w:rFonts w:asciiTheme="minorHAnsi" w:hAnsiTheme="minorHAnsi" w:cstheme="minorHAnsi"/>
          <w:w w:val="91"/>
          <w:sz w:val="22"/>
          <w:szCs w:val="22"/>
        </w:rPr>
        <w:t xml:space="preserve">controllers </w:t>
      </w:r>
      <w:r w:rsidRPr="0036763B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(4),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8"/>
          <w:sz w:val="22"/>
          <w:szCs w:val="22"/>
        </w:rPr>
        <w:t>JavaScript/ECMAScript</w:t>
      </w:r>
      <w:r w:rsidRPr="0036763B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5"/>
          <w:sz w:val="22"/>
          <w:szCs w:val="22"/>
        </w:rPr>
        <w:t xml:space="preserve">(8), </w:t>
      </w:r>
      <w:r w:rsidRPr="0036763B">
        <w:rPr>
          <w:rFonts w:asciiTheme="minorHAnsi" w:hAnsiTheme="minorHAnsi" w:cstheme="minorHAnsi"/>
          <w:w w:val="119"/>
          <w:sz w:val="22"/>
          <w:szCs w:val="22"/>
        </w:rPr>
        <w:t>C++</w:t>
      </w:r>
      <w:r w:rsidRPr="0036763B">
        <w:rPr>
          <w:rFonts w:asciiTheme="minorHAnsi" w:hAnsiTheme="minorHAnsi" w:cstheme="minorHAnsi"/>
          <w:spacing w:val="7"/>
          <w:w w:val="1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(2),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erl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(8)</w:t>
      </w:r>
    </w:p>
    <w:p w14:paraId="6B755880" w14:textId="77777777" w:rsidR="00B83A02" w:rsidRPr="0036763B" w:rsidRDefault="00B83A02" w:rsidP="0036763B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0FD11FE3" w14:textId="77777777" w:rsidR="00B83A02" w:rsidRPr="0036763B" w:rsidRDefault="003075F8" w:rsidP="0036763B">
      <w:pPr>
        <w:spacing w:line="260" w:lineRule="exact"/>
        <w:ind w:left="801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Platf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 xml:space="preserve">rms   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</w:t>
      </w:r>
      <w:r w:rsidRPr="0036763B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(5),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Django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(4),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Arduino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(2)</w:t>
      </w:r>
    </w:p>
    <w:p w14:paraId="64C104D4" w14:textId="77777777" w:rsidR="00B83A02" w:rsidRPr="0036763B" w:rsidRDefault="00B83A02" w:rsidP="0036763B">
      <w:pPr>
        <w:spacing w:before="8" w:line="180" w:lineRule="exact"/>
        <w:rPr>
          <w:rFonts w:asciiTheme="minorHAnsi" w:hAnsiTheme="minorHAnsi" w:cstheme="minorHAnsi"/>
          <w:sz w:val="22"/>
          <w:szCs w:val="22"/>
        </w:rPr>
        <w:sectPr w:rsidR="00B83A02" w:rsidRPr="0036763B">
          <w:pgSz w:w="12240" w:h="15840"/>
          <w:pgMar w:top="1020" w:right="940" w:bottom="280" w:left="1120" w:header="0" w:footer="1109" w:gutter="0"/>
          <w:cols w:space="720"/>
        </w:sectPr>
      </w:pPr>
    </w:p>
    <w:p w14:paraId="5BE33026" w14:textId="77777777" w:rsidR="00B83A02" w:rsidRPr="0036763B" w:rsidRDefault="003075F8" w:rsidP="0036763B">
      <w:pPr>
        <w:spacing w:before="24"/>
        <w:ind w:left="948" w:right="-61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Systems</w:t>
      </w:r>
    </w:p>
    <w:p w14:paraId="35BB1AAA" w14:textId="77777777" w:rsidR="00B83A02" w:rsidRPr="0036763B" w:rsidRDefault="003075F8" w:rsidP="0036763B">
      <w:pPr>
        <w:spacing w:before="13" w:line="260" w:lineRule="exact"/>
        <w:ind w:left="312" w:right="-56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dministration</w:t>
      </w:r>
    </w:p>
    <w:p w14:paraId="65FAC512" w14:textId="77777777" w:rsidR="00B83A02" w:rsidRPr="0036763B" w:rsidRDefault="003075F8" w:rsidP="0036763B">
      <w:pPr>
        <w:spacing w:before="24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120" w:header="720" w:footer="720" w:gutter="0"/>
          <w:cols w:num="2" w:space="720" w:equalWidth="0">
            <w:col w:w="1738" w:space="251"/>
            <w:col w:w="8191"/>
          </w:cols>
        </w:sectPr>
      </w:pPr>
      <w:r w:rsidRPr="0036763B">
        <w:rPr>
          <w:rFonts w:asciiTheme="minorHAnsi" w:hAnsiTheme="minorHAnsi" w:cstheme="minorHAnsi"/>
          <w:sz w:val="22"/>
          <w:szCs w:val="22"/>
        </w:rPr>
        <w:br w:type="column"/>
      </w:r>
      <w:r w:rsidRPr="0036763B">
        <w:rPr>
          <w:rFonts w:asciiTheme="minorHAnsi" w:hAnsiTheme="minorHAnsi" w:cstheme="minorHAnsi"/>
          <w:sz w:val="22"/>
          <w:szCs w:val="22"/>
        </w:rPr>
        <w:t>Debian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GNU/Linux</w:t>
      </w:r>
      <w:r w:rsidRPr="0036763B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(13),</w:t>
      </w:r>
      <w:r w:rsidRPr="003676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Redhat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GNU/Linux</w:t>
      </w:r>
      <w:r w:rsidRPr="0036763B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(2)</w:t>
      </w:r>
    </w:p>
    <w:p w14:paraId="60673128" w14:textId="77777777" w:rsidR="00B83A02" w:rsidRPr="0036763B" w:rsidRDefault="00B83A02" w:rsidP="0036763B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1D5C1C4" w14:textId="77777777" w:rsidR="00B83A02" w:rsidRPr="0036763B" w:rsidRDefault="003075F8" w:rsidP="0036763B">
      <w:pPr>
        <w:spacing w:before="24" w:line="260" w:lineRule="exact"/>
        <w:ind w:left="1301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 xml:space="preserve">eb  </w:t>
      </w:r>
      <w:r w:rsidRPr="0036763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4"/>
          <w:sz w:val="22"/>
          <w:szCs w:val="22"/>
        </w:rPr>
        <w:t>XHTML</w:t>
      </w:r>
      <w:r w:rsidRPr="0036763B">
        <w:rPr>
          <w:rFonts w:asciiTheme="minorHAnsi" w:hAnsiTheme="minorHAnsi" w:cstheme="minorHAnsi"/>
          <w:spacing w:val="22"/>
          <w:w w:val="9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(13),</w:t>
      </w:r>
      <w:r w:rsidRPr="003676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CSS</w:t>
      </w:r>
      <w:r w:rsidRPr="003676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(13),</w:t>
      </w:r>
      <w:r w:rsidRPr="003676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RESTful</w:t>
      </w:r>
      <w:r w:rsidRPr="0036763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rchitecture</w:t>
      </w:r>
      <w:r w:rsidRPr="003676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(6),</w:t>
      </w:r>
      <w:r w:rsidRPr="0036763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XS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>L</w:t>
      </w:r>
      <w:r w:rsidRPr="0036763B">
        <w:rPr>
          <w:rFonts w:asciiTheme="minorHAnsi" w:hAnsiTheme="minorHAnsi" w:cstheme="minorHAnsi"/>
          <w:sz w:val="22"/>
          <w:szCs w:val="22"/>
        </w:rPr>
        <w:t>T</w:t>
      </w:r>
      <w:r w:rsidRPr="0036763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6"/>
          <w:sz w:val="22"/>
          <w:szCs w:val="22"/>
        </w:rPr>
        <w:t>(3)</w:t>
      </w:r>
    </w:p>
    <w:p w14:paraId="30776E2C" w14:textId="77777777" w:rsidR="00B83A02" w:rsidRPr="0036763B" w:rsidRDefault="00B83A02" w:rsidP="0036763B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0CA4C19" w14:textId="77777777" w:rsidR="00B83A02" w:rsidRPr="0036763B" w:rsidRDefault="00B83A02" w:rsidP="003676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64B2D" w14:textId="77777777" w:rsidR="00B83A02" w:rsidRPr="0036763B" w:rsidRDefault="003075F8" w:rsidP="0036763B">
      <w:pPr>
        <w:spacing w:before="15"/>
        <w:ind w:left="1989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Published</w:t>
      </w:r>
      <w:r w:rsidRPr="0036763B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sof</w:t>
      </w:r>
      <w:r w:rsidRPr="0036763B">
        <w:rPr>
          <w:rFonts w:asciiTheme="minorHAnsi" w:hAnsiTheme="minorHAnsi" w:cstheme="minorHAnsi"/>
          <w:spacing w:val="-9"/>
          <w:sz w:val="22"/>
          <w:szCs w:val="22"/>
        </w:rPr>
        <w:t>twa</w:t>
      </w:r>
      <w:r w:rsidRPr="0036763B">
        <w:rPr>
          <w:rFonts w:asciiTheme="minorHAnsi" w:hAnsiTheme="minorHAnsi" w:cstheme="minorHAnsi"/>
          <w:sz w:val="22"/>
          <w:szCs w:val="22"/>
        </w:rPr>
        <w:t>re</w:t>
      </w:r>
    </w:p>
    <w:p w14:paraId="070ECD00" w14:textId="77777777" w:rsidR="00B83A02" w:rsidRPr="0036763B" w:rsidRDefault="00B83A02" w:rsidP="0036763B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5DDB2FB2" w14:textId="77777777" w:rsidR="00B83A02" w:rsidRPr="0036763B" w:rsidRDefault="003075F8" w:rsidP="0036763B">
      <w:pPr>
        <w:ind w:left="571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Re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osit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 xml:space="preserve">ries  </w:t>
      </w:r>
      <w:r w:rsidRPr="003676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16">
        <w:r w:rsidRPr="0036763B">
          <w:rPr>
            <w:rFonts w:asciiTheme="minorHAnsi" w:hAnsiTheme="minorHAnsi" w:cstheme="minorHAnsi"/>
            <w:sz w:val="22"/>
            <w:szCs w:val="22"/>
          </w:rPr>
          <w:t>staticfree.info</w:t>
        </w:r>
        <w:r w:rsidRPr="0036763B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on</w:t>
        </w:r>
        <w:r w:rsidRPr="0036763B">
          <w:rPr>
            <w:rFonts w:asciiTheme="minorHAnsi" w:hAnsiTheme="minorHAnsi" w:cstheme="minorHAnsi"/>
            <w:spacing w:val="13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G</w:t>
        </w:r>
        <w:r w:rsidRPr="0036763B">
          <w:rPr>
            <w:rFonts w:asciiTheme="minorHAnsi" w:hAnsiTheme="minorHAnsi" w:cstheme="minorHAnsi"/>
            <w:spacing w:val="6"/>
            <w:sz w:val="22"/>
            <w:szCs w:val="22"/>
          </w:rPr>
          <w:t>o</w:t>
        </w:r>
        <w:r w:rsidRPr="0036763B">
          <w:rPr>
            <w:rFonts w:asciiTheme="minorHAnsi" w:hAnsiTheme="minorHAnsi" w:cstheme="minorHAnsi"/>
            <w:sz w:val="22"/>
            <w:szCs w:val="22"/>
          </w:rPr>
          <w:t>ogle</w:t>
        </w:r>
        <w:r w:rsidRPr="0036763B">
          <w:rPr>
            <w:rFonts w:asciiTheme="minorHAnsi" w:hAnsiTheme="minorHAnsi" w:cstheme="minorHAnsi"/>
            <w:spacing w:val="-23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Pl</w:t>
        </w:r>
        <w:r w:rsidRPr="0036763B">
          <w:rPr>
            <w:rFonts w:asciiTheme="minorHAnsi" w:hAnsiTheme="minorHAnsi" w:cstheme="minorHAnsi"/>
            <w:spacing w:val="-7"/>
            <w:sz w:val="22"/>
            <w:szCs w:val="22"/>
          </w:rPr>
          <w:t>a</w:t>
        </w:r>
        <w:r w:rsidRPr="0036763B">
          <w:rPr>
            <w:rFonts w:asciiTheme="minorHAnsi" w:hAnsiTheme="minorHAnsi" w:cstheme="minorHAnsi"/>
            <w:sz w:val="22"/>
            <w:szCs w:val="22"/>
          </w:rPr>
          <w:t>y</w:t>
        </w:r>
        <w:r w:rsidRPr="0036763B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hyperlink r:id="rId17">
        <w:r w:rsidRPr="0036763B">
          <w:rPr>
            <w:rFonts w:asciiTheme="minorHAnsi" w:hAnsiTheme="minorHAnsi" w:cstheme="minorHAnsi"/>
            <w:w w:val="103"/>
            <w:sz w:val="22"/>
            <w:szCs w:val="22"/>
          </w:rPr>
          <w:t>staticfree.info/</w:t>
        </w:r>
        <w:r w:rsidRPr="0036763B">
          <w:rPr>
            <w:rFonts w:asciiTheme="minorHAnsi" w:hAnsiTheme="minorHAnsi" w:cstheme="minorHAnsi"/>
            <w:spacing w:val="-6"/>
            <w:w w:val="103"/>
            <w:sz w:val="22"/>
            <w:szCs w:val="22"/>
          </w:rPr>
          <w:t>p</w:t>
        </w:r>
        <w:r w:rsidRPr="0036763B">
          <w:rPr>
            <w:rFonts w:asciiTheme="minorHAnsi" w:hAnsiTheme="minorHAnsi" w:cstheme="minorHAnsi"/>
            <w:w w:val="103"/>
            <w:sz w:val="22"/>
            <w:szCs w:val="22"/>
          </w:rPr>
          <w:t>rojects/</w:t>
        </w:r>
        <w:r w:rsidRPr="0036763B">
          <w:rPr>
            <w:rFonts w:asciiTheme="minorHAnsi" w:hAnsiTheme="minorHAnsi" w:cstheme="minorHAnsi"/>
            <w:w w:val="103"/>
            <w:sz w:val="22"/>
            <w:szCs w:val="22"/>
          </w:rPr>
          <w:t>,</w:t>
        </w:r>
      </w:hyperlink>
      <w:r w:rsidRPr="0036763B">
        <w:rPr>
          <w:rFonts w:asciiTheme="minorHAnsi" w:hAnsiTheme="minorHAnsi" w:cstheme="minorHAnsi"/>
          <w:spacing w:val="32"/>
          <w:w w:val="103"/>
          <w:sz w:val="22"/>
          <w:szCs w:val="22"/>
        </w:rPr>
        <w:t xml:space="preserve"> </w:t>
      </w:r>
      <w:hyperlink r:id="rId18">
        <w:r w:rsidRPr="0036763B">
          <w:rPr>
            <w:rFonts w:asciiTheme="minorHAnsi" w:hAnsiTheme="minorHAnsi" w:cstheme="minorHAnsi"/>
            <w:sz w:val="22"/>
            <w:szCs w:val="22"/>
          </w:rPr>
          <w:t>github.com/xxv</w:t>
        </w:r>
      </w:hyperlink>
    </w:p>
    <w:p w14:paraId="3CC1B06F" w14:textId="77777777" w:rsidR="00B83A02" w:rsidRPr="0036763B" w:rsidRDefault="00B83A02" w:rsidP="0036763B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6D9A53F5" w14:textId="77777777" w:rsidR="00B83A02" w:rsidRPr="0036763B" w:rsidRDefault="003075F8" w:rsidP="0036763B">
      <w:pPr>
        <w:ind w:left="384"/>
        <w:rPr>
          <w:rFonts w:asciiTheme="minorHAnsi" w:hAnsiTheme="minorHAnsi" w:cstheme="minorHAnsi"/>
          <w:sz w:val="22"/>
          <w:szCs w:val="22"/>
        </w:rPr>
      </w:pPr>
      <w:hyperlink r:id="rId19">
        <w:r w:rsidRPr="0036763B">
          <w:rPr>
            <w:rFonts w:asciiTheme="minorHAnsi" w:hAnsiTheme="minorHAnsi" w:cstheme="minorHAnsi"/>
            <w:sz w:val="22"/>
            <w:szCs w:val="22"/>
          </w:rPr>
          <w:t>Android</w:t>
        </w:r>
        <w:r w:rsidRPr="0036763B">
          <w:rPr>
            <w:rFonts w:asciiTheme="minorHAnsi" w:hAnsiTheme="minorHAnsi" w:cstheme="minorHAnsi"/>
            <w:spacing w:val="-22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 xml:space="preserve">Units  </w:t>
        </w:r>
        <w:r w:rsidRPr="0036763B">
          <w:rPr>
            <w:rFonts w:asciiTheme="minorHAnsi" w:hAnsiTheme="minorHAnsi" w:cstheme="minorHAnsi"/>
            <w:spacing w:val="55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Designed</w:t>
        </w:r>
      </w:hyperlink>
      <w:r w:rsidRPr="0036763B">
        <w:rPr>
          <w:rFonts w:asciiTheme="minorHAnsi" w:hAnsiTheme="minorHAnsi" w:cstheme="minorHAnsi"/>
          <w:sz w:val="22"/>
          <w:szCs w:val="22"/>
        </w:rPr>
        <w:t xml:space="preserve"> and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develo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</w:t>
      </w:r>
      <w:r w:rsidRPr="003676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version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classic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GNU</w:t>
      </w:r>
      <w:r w:rsidRPr="0036763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Units</w:t>
      </w:r>
      <w:r w:rsidRPr="0036763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1"/>
          <w:sz w:val="22"/>
          <w:szCs w:val="22"/>
        </w:rPr>
        <w:t>application.</w:t>
      </w:r>
    </w:p>
    <w:p w14:paraId="5493E2B3" w14:textId="77777777" w:rsidR="00B83A02" w:rsidRPr="0036763B" w:rsidRDefault="003075F8" w:rsidP="0036763B">
      <w:pPr>
        <w:spacing w:before="13" w:line="260" w:lineRule="exact"/>
        <w:ind w:left="1981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app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has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had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over</w:t>
      </w:r>
      <w:r w:rsidRPr="003676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85k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user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installs</w:t>
      </w:r>
      <w:r w:rsidRPr="003676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on</w:t>
      </w:r>
      <w:r w:rsidRPr="0036763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G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ogle</w:t>
      </w:r>
      <w:r w:rsidRPr="0036763B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>Pl</w:t>
      </w:r>
      <w:r w:rsidRPr="0036763B">
        <w:rPr>
          <w:rFonts w:asciiTheme="minorHAnsi" w:hAnsiTheme="minorHAnsi" w:cstheme="minorHAnsi"/>
          <w:spacing w:val="-7"/>
          <w:w w:val="103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-20"/>
          <w:w w:val="89"/>
          <w:sz w:val="22"/>
          <w:szCs w:val="22"/>
        </w:rPr>
        <w:t>y</w:t>
      </w:r>
      <w:r w:rsidRPr="0036763B">
        <w:rPr>
          <w:rFonts w:asciiTheme="minorHAnsi" w:hAnsiTheme="minorHAnsi" w:cstheme="minorHAnsi"/>
          <w:w w:val="108"/>
          <w:sz w:val="22"/>
          <w:szCs w:val="22"/>
        </w:rPr>
        <w:t>.</w:t>
      </w:r>
    </w:p>
    <w:p w14:paraId="486CE13E" w14:textId="77777777" w:rsidR="00B83A02" w:rsidRPr="0036763B" w:rsidRDefault="00B83A02" w:rsidP="0036763B">
      <w:pPr>
        <w:spacing w:before="8" w:line="180" w:lineRule="exact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120" w:header="720" w:footer="720" w:gutter="0"/>
          <w:cols w:space="720"/>
        </w:sectPr>
      </w:pPr>
    </w:p>
    <w:p w14:paraId="1409D6CD" w14:textId="77777777" w:rsidR="00B83A02" w:rsidRPr="0036763B" w:rsidRDefault="003075F8" w:rsidP="0036763B">
      <w:pPr>
        <w:spacing w:before="24" w:line="251" w:lineRule="auto"/>
        <w:ind w:left="196" w:right="-41" w:firstLine="775"/>
        <w:rPr>
          <w:rFonts w:asciiTheme="minorHAnsi" w:hAnsiTheme="minorHAnsi" w:cstheme="minorHAnsi"/>
          <w:sz w:val="22"/>
          <w:szCs w:val="22"/>
        </w:rPr>
      </w:pPr>
      <w:hyperlink r:id="rId20">
        <w:r w:rsidRPr="0036763B">
          <w:rPr>
            <w:rFonts w:asciiTheme="minorHAnsi" w:hAnsiTheme="minorHAnsi" w:cstheme="minorHAnsi"/>
            <w:sz w:val="22"/>
            <w:szCs w:val="22"/>
          </w:rPr>
          <w:t xml:space="preserve">Android </w:t>
        </w:r>
      </w:hyperlink>
      <w:hyperlink r:id="rId21">
        <w:r w:rsidRPr="0036763B">
          <w:rPr>
            <w:rFonts w:asciiTheme="minorHAnsi" w:hAnsiTheme="minorHAnsi" w:cstheme="minorHAnsi"/>
            <w:sz w:val="22"/>
            <w:szCs w:val="22"/>
          </w:rPr>
          <w:t>ro</w:t>
        </w:r>
        <w:r w:rsidRPr="0036763B">
          <w:rPr>
            <w:rFonts w:asciiTheme="minorHAnsi" w:hAnsiTheme="minorHAnsi" w:cstheme="minorHAnsi"/>
            <w:spacing w:val="6"/>
            <w:sz w:val="22"/>
            <w:szCs w:val="22"/>
          </w:rPr>
          <w:t>b</w:t>
        </w:r>
        <w:r w:rsidRPr="0036763B">
          <w:rPr>
            <w:rFonts w:asciiTheme="minorHAnsi" w:hAnsiTheme="minorHAnsi" w:cstheme="minorHAnsi"/>
            <w:sz w:val="22"/>
            <w:szCs w:val="22"/>
          </w:rPr>
          <w:t>otfindskitten</w:t>
        </w:r>
      </w:hyperlink>
    </w:p>
    <w:p w14:paraId="588230B1" w14:textId="77777777" w:rsidR="00B83A02" w:rsidRPr="0036763B" w:rsidRDefault="003075F8" w:rsidP="0036763B">
      <w:pPr>
        <w:spacing w:before="24" w:line="251" w:lineRule="auto"/>
        <w:ind w:right="116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120" w:header="720" w:footer="720" w:gutter="0"/>
          <w:cols w:num="2" w:space="720" w:equalWidth="0">
            <w:col w:w="1738" w:space="251"/>
            <w:col w:w="8191"/>
          </w:cols>
        </w:sectPr>
      </w:pPr>
      <w:r w:rsidRPr="0036763B">
        <w:rPr>
          <w:rFonts w:asciiTheme="minorHAnsi" w:hAnsiTheme="minorHAnsi" w:cstheme="minorHAnsi"/>
          <w:sz w:val="22"/>
          <w:szCs w:val="22"/>
        </w:rPr>
        <w:br w:type="column"/>
      </w:r>
      <w:r w:rsidRPr="0036763B">
        <w:rPr>
          <w:rFonts w:asciiTheme="minorHAnsi" w:hAnsiTheme="minorHAnsi" w:cstheme="minorHAnsi"/>
          <w:w w:val="95"/>
          <w:sz w:val="22"/>
          <w:szCs w:val="22"/>
        </w:rPr>
        <w:t>Develo</w:t>
      </w:r>
      <w:r w:rsidRPr="0036763B">
        <w:rPr>
          <w:rFonts w:asciiTheme="minorHAnsi" w:hAnsiTheme="minorHAnsi" w:cstheme="minorHAnsi"/>
          <w:spacing w:val="7"/>
          <w:w w:val="95"/>
          <w:sz w:val="22"/>
          <w:szCs w:val="22"/>
        </w:rPr>
        <w:t>p</w:t>
      </w:r>
      <w:r w:rsidRPr="0036763B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36763B">
        <w:rPr>
          <w:rFonts w:asciiTheme="minorHAnsi" w:hAnsiTheme="minorHAnsi" w:cstheme="minorHAnsi"/>
          <w:spacing w:val="28"/>
          <w:w w:val="9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version</w:t>
      </w:r>
      <w:r w:rsidRPr="0036763B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of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ro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>otfindskitten</w:t>
      </w:r>
      <w:r w:rsidRPr="0036763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f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r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Android.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The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app</w:t>
      </w:r>
      <w:r w:rsidRPr="0036763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has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round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18k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user installs.</w:t>
      </w:r>
    </w:p>
    <w:p w14:paraId="1592D550" w14:textId="77777777" w:rsidR="00B83A02" w:rsidRPr="0036763B" w:rsidRDefault="00B83A02" w:rsidP="0036763B">
      <w:pPr>
        <w:spacing w:before="4" w:line="160" w:lineRule="exact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120" w:header="720" w:footer="720" w:gutter="0"/>
          <w:cols w:space="720"/>
        </w:sectPr>
      </w:pPr>
    </w:p>
    <w:p w14:paraId="3D0E1DD4" w14:textId="77777777" w:rsidR="00B83A02" w:rsidRPr="0036763B" w:rsidRDefault="003075F8" w:rsidP="0036763B">
      <w:pPr>
        <w:spacing w:before="24"/>
        <w:jc w:val="right"/>
        <w:rPr>
          <w:rFonts w:asciiTheme="minorHAnsi" w:hAnsiTheme="minorHAnsi" w:cstheme="minorHAnsi"/>
          <w:sz w:val="22"/>
          <w:szCs w:val="22"/>
        </w:rPr>
      </w:pPr>
      <w:hyperlink r:id="rId22">
        <w:r w:rsidRPr="0036763B">
          <w:rPr>
            <w:rFonts w:asciiTheme="minorHAnsi" w:hAnsiTheme="minorHAnsi" w:cstheme="minorHAnsi"/>
            <w:sz w:val="22"/>
            <w:szCs w:val="22"/>
          </w:rPr>
          <w:t>Sh</w:t>
        </w:r>
        <w:r w:rsidRPr="0036763B">
          <w:rPr>
            <w:rFonts w:asciiTheme="minorHAnsi" w:hAnsiTheme="minorHAnsi" w:cstheme="minorHAnsi"/>
            <w:spacing w:val="-6"/>
            <w:sz w:val="22"/>
            <w:szCs w:val="22"/>
          </w:rPr>
          <w:t>a</w:t>
        </w:r>
        <w:r w:rsidRPr="0036763B">
          <w:rPr>
            <w:rFonts w:asciiTheme="minorHAnsi" w:hAnsiTheme="minorHAnsi" w:cstheme="minorHAnsi"/>
            <w:sz w:val="22"/>
            <w:szCs w:val="22"/>
          </w:rPr>
          <w:t>red</w:t>
        </w:r>
        <w:r w:rsidRPr="0036763B">
          <w:rPr>
            <w:rFonts w:asciiTheme="minorHAnsi" w:hAnsiTheme="minorHAnsi" w:cstheme="minorHAnsi"/>
            <w:spacing w:val="15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w w:val="94"/>
            <w:sz w:val="22"/>
            <w:szCs w:val="22"/>
          </w:rPr>
          <w:t>Ex</w:t>
        </w:r>
        <w:r w:rsidRPr="0036763B">
          <w:rPr>
            <w:rFonts w:asciiTheme="minorHAnsi" w:hAnsiTheme="minorHAnsi" w:cstheme="minorHAnsi"/>
            <w:spacing w:val="7"/>
            <w:w w:val="94"/>
            <w:sz w:val="22"/>
            <w:szCs w:val="22"/>
          </w:rPr>
          <w:t>p</w:t>
        </w:r>
        <w:r w:rsidRPr="0036763B">
          <w:rPr>
            <w:rFonts w:asciiTheme="minorHAnsi" w:hAnsiTheme="minorHAnsi" w:cstheme="minorHAnsi"/>
            <w:w w:val="97"/>
            <w:sz w:val="22"/>
            <w:szCs w:val="22"/>
          </w:rPr>
          <w:t>enses</w:t>
        </w:r>
      </w:hyperlink>
    </w:p>
    <w:p w14:paraId="619B1798" w14:textId="77777777" w:rsidR="00B83A02" w:rsidRPr="0036763B" w:rsidRDefault="003075F8" w:rsidP="0036763B">
      <w:pPr>
        <w:spacing w:before="13" w:line="260" w:lineRule="exact"/>
        <w:jc w:val="right"/>
        <w:rPr>
          <w:rFonts w:asciiTheme="minorHAnsi" w:hAnsiTheme="minorHAnsi" w:cstheme="minorHAnsi"/>
          <w:sz w:val="22"/>
          <w:szCs w:val="22"/>
        </w:rPr>
      </w:pPr>
      <w:hyperlink r:id="rId23">
        <w:r w:rsidRPr="0036763B">
          <w:rPr>
            <w:rFonts w:asciiTheme="minorHAnsi" w:hAnsiTheme="minorHAnsi" w:cstheme="minorHAnsi"/>
            <w:w w:val="97"/>
            <w:sz w:val="22"/>
            <w:szCs w:val="22"/>
          </w:rPr>
          <w:t>2</w:t>
        </w:r>
      </w:hyperlink>
    </w:p>
    <w:p w14:paraId="15E50A4C" w14:textId="77777777" w:rsidR="00B83A02" w:rsidRPr="0036763B" w:rsidRDefault="003075F8" w:rsidP="0036763B">
      <w:pPr>
        <w:spacing w:before="24"/>
        <w:rPr>
          <w:rFonts w:asciiTheme="minorHAnsi" w:hAnsiTheme="minorHAnsi" w:cstheme="minorHAnsi"/>
          <w:sz w:val="22"/>
          <w:szCs w:val="22"/>
        </w:rPr>
        <w:sectPr w:rsidR="00B83A02" w:rsidRPr="0036763B">
          <w:type w:val="continuous"/>
          <w:pgSz w:w="12240" w:h="15840"/>
          <w:pgMar w:top="980" w:right="940" w:bottom="280" w:left="1120" w:header="720" w:footer="720" w:gutter="0"/>
          <w:cols w:num="2" w:space="720" w:equalWidth="0">
            <w:col w:w="1739" w:space="250"/>
            <w:col w:w="8191"/>
          </w:cols>
        </w:sectPr>
      </w:pPr>
      <w:r w:rsidRPr="0036763B">
        <w:rPr>
          <w:rFonts w:asciiTheme="minorHAnsi" w:hAnsiTheme="minorHAnsi" w:cstheme="minorHAnsi"/>
          <w:sz w:val="22"/>
          <w:szCs w:val="22"/>
        </w:rPr>
        <w:br w:type="column"/>
      </w:r>
      <w:r w:rsidRPr="0036763B">
        <w:rPr>
          <w:rFonts w:asciiTheme="minorHAnsi" w:hAnsiTheme="minorHAnsi" w:cstheme="minorHAnsi"/>
          <w:sz w:val="22"/>
          <w:szCs w:val="22"/>
        </w:rPr>
        <w:t>O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en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source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group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eb-based</w:t>
      </w:r>
      <w:r w:rsidRPr="003676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ex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ense</w:t>
      </w:r>
      <w:r w:rsidRPr="003676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management</w:t>
      </w:r>
      <w:r w:rsidRPr="003676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system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written</w:t>
      </w:r>
      <w:r w:rsidRPr="003676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</w:t>
      </w:r>
      <w:r w:rsidRPr="003676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3"/>
          <w:sz w:val="22"/>
          <w:szCs w:val="22"/>
        </w:rPr>
        <w:t>Python.</w:t>
      </w:r>
    </w:p>
    <w:p w14:paraId="0EC8C48D" w14:textId="77777777" w:rsidR="00B83A02" w:rsidRPr="0036763B" w:rsidRDefault="003075F8" w:rsidP="0036763B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pict w14:anchorId="2CD7D91A">
          <v:group id="_x0000_s1030" style="position:absolute;margin-left:55.1pt;margin-top:431.15pt;width:87.8pt;height:5.05pt;z-index:-251656704;mso-position-horizontal-relative:page;mso-position-vertical-relative:page" coordorigin="1102,8623" coordsize="1756,101">
            <v:shape id="_x0000_s1031" style="position:absolute;left:1102;top:8623;width:1756;height:101" coordorigin="1102,8623" coordsize="1756,101" path="m1102,8724r1756,l2858,8623r-1756,l1102,8724xe" fillcolor="#3872b2" stroked="f">
              <v:path arrowok="t"/>
            </v:shape>
            <w10:wrap anchorx="page" anchory="page"/>
          </v:group>
        </w:pict>
      </w:r>
      <w:r w:rsidRPr="0036763B">
        <w:rPr>
          <w:rFonts w:asciiTheme="minorHAnsi" w:hAnsiTheme="minorHAnsi" w:cstheme="minorHAnsi"/>
          <w:sz w:val="22"/>
          <w:szCs w:val="22"/>
        </w:rPr>
        <w:pict w14:anchorId="6FB0928F">
          <v:group id="_x0000_s1028" style="position:absolute;margin-left:55.1pt;margin-top:251.3pt;width:87.8pt;height:5.05pt;z-index:-251657728;mso-position-horizontal-relative:page;mso-position-vertical-relative:page" coordorigin="1102,5026" coordsize="1756,101">
            <v:shape id="_x0000_s1029" style="position:absolute;left:1102;top:5026;width:1756;height:101" coordorigin="1102,5026" coordsize="1756,101" path="m1102,5127r1756,l2858,5026r-1756,l1102,5127xe" fillcolor="#3872b2" stroked="f">
              <v:path arrowok="t"/>
            </v:shape>
            <w10:wrap anchorx="page" anchory="page"/>
          </v:group>
        </w:pict>
      </w:r>
      <w:r w:rsidRPr="0036763B">
        <w:rPr>
          <w:rFonts w:asciiTheme="minorHAnsi" w:hAnsiTheme="minorHAnsi" w:cstheme="minorHAnsi"/>
          <w:sz w:val="22"/>
          <w:szCs w:val="22"/>
        </w:rPr>
        <w:pict w14:anchorId="63F3692A">
          <v:group id="_x0000_s1026" style="position:absolute;margin-left:55.1pt;margin-top:61.6pt;width:87.8pt;height:5.05pt;z-index:-251658752;mso-position-horizontal-relative:page;mso-position-vertical-relative:page" coordorigin="1102,1232" coordsize="1756,101">
            <v:shape id="_x0000_s1027" style="position:absolute;left:1102;top:1232;width:1756;height:101" coordorigin="1102,1232" coordsize="1756,101" path="m1102,1333r1756,l2858,1232r-1756,l1102,1333xe" fillcolor="#3872b2" stroked="f">
              <v:path arrowok="t"/>
            </v:shape>
            <w10:wrap anchorx="page" anchory="page"/>
          </v:group>
        </w:pict>
      </w:r>
    </w:p>
    <w:p w14:paraId="47291EE1" w14:textId="77777777" w:rsidR="00B83A02" w:rsidRPr="0036763B" w:rsidRDefault="00B83A02" w:rsidP="003676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92666C" w14:textId="77777777" w:rsidR="00B83A02" w:rsidRPr="0036763B" w:rsidRDefault="003075F8" w:rsidP="0036763B">
      <w:pPr>
        <w:spacing w:before="15"/>
        <w:ind w:left="1989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>Interests</w:t>
      </w:r>
    </w:p>
    <w:p w14:paraId="7E6FF80D" w14:textId="77777777" w:rsidR="00B83A02" w:rsidRPr="0036763B" w:rsidRDefault="00B83A02" w:rsidP="0036763B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88BFB1E" w14:textId="77777777" w:rsidR="00B83A02" w:rsidRPr="0036763B" w:rsidRDefault="003075F8" w:rsidP="0036763B">
      <w:pPr>
        <w:spacing w:line="251" w:lineRule="auto"/>
        <w:ind w:left="1989" w:right="120" w:hanging="1166"/>
        <w:jc w:val="both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pacing w:val="-20"/>
          <w:sz w:val="22"/>
          <w:szCs w:val="22"/>
        </w:rPr>
        <w:t>T</w:t>
      </w:r>
      <w:r w:rsidRPr="0036763B">
        <w:rPr>
          <w:rFonts w:asciiTheme="minorHAnsi" w:hAnsiTheme="minorHAnsi" w:cstheme="minorHAnsi"/>
          <w:sz w:val="22"/>
          <w:szCs w:val="22"/>
        </w:rPr>
        <w:t xml:space="preserve">echnical  </w:t>
      </w:r>
      <w:r w:rsidRPr="0036763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o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en</w:t>
      </w:r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source/free</w:t>
      </w:r>
      <w:r w:rsidRPr="0036763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sof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twa</w:t>
      </w:r>
      <w:r w:rsidRPr="0036763B">
        <w:rPr>
          <w:rFonts w:asciiTheme="minorHAnsi" w:hAnsiTheme="minorHAnsi" w:cstheme="minorHAnsi"/>
          <w:sz w:val="22"/>
          <w:szCs w:val="22"/>
        </w:rPr>
        <w:t>re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(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rim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rily</w:t>
      </w:r>
      <w:r w:rsidRPr="003676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6"/>
          <w:sz w:val="22"/>
          <w:szCs w:val="22"/>
        </w:rPr>
        <w:t>self-published</w:t>
      </w:r>
      <w:r w:rsidRPr="0036763B">
        <w:rPr>
          <w:rFonts w:asciiTheme="minorHAnsi" w:hAnsiTheme="minorHAnsi" w:cstheme="minorHAnsi"/>
          <w:spacing w:val="28"/>
          <w:w w:val="96"/>
          <w:sz w:val="22"/>
          <w:szCs w:val="22"/>
        </w:rPr>
        <w:t xml:space="preserve"> </w:t>
      </w:r>
      <w:hyperlink r:id="rId24">
        <w:r w:rsidRPr="0036763B">
          <w:rPr>
            <w:rFonts w:asciiTheme="minorHAnsi" w:hAnsiTheme="minorHAnsi" w:cstheme="minorHAnsi"/>
            <w:sz w:val="22"/>
            <w:szCs w:val="22"/>
          </w:rPr>
          <w:t>sof</w:t>
        </w:r>
        <w:r w:rsidRPr="0036763B">
          <w:rPr>
            <w:rFonts w:asciiTheme="minorHAnsi" w:hAnsiTheme="minorHAnsi" w:cstheme="minorHAnsi"/>
            <w:spacing w:val="-7"/>
            <w:sz w:val="22"/>
            <w:szCs w:val="22"/>
          </w:rPr>
          <w:t>twa</w:t>
        </w:r>
        <w:r w:rsidRPr="0036763B">
          <w:rPr>
            <w:rFonts w:asciiTheme="minorHAnsi" w:hAnsiTheme="minorHAnsi" w:cstheme="minorHAnsi"/>
            <w:sz w:val="22"/>
            <w:szCs w:val="22"/>
          </w:rPr>
          <w:t>re</w:t>
        </w:r>
        <w:r w:rsidRPr="0036763B">
          <w:rPr>
            <w:rFonts w:asciiTheme="minorHAnsi" w:hAnsiTheme="minorHAnsi" w:cstheme="minorHAnsi"/>
            <w:spacing w:val="18"/>
            <w:sz w:val="22"/>
            <w:szCs w:val="22"/>
          </w:rPr>
          <w:t xml:space="preserve"> </w:t>
        </w:r>
        <w:r w:rsidRPr="0036763B">
          <w:rPr>
            <w:rFonts w:asciiTheme="minorHAnsi" w:hAnsiTheme="minorHAnsi" w:cstheme="minorHAnsi"/>
            <w:sz w:val="22"/>
            <w:szCs w:val="22"/>
          </w:rPr>
          <w:t>mentioned</w:t>
        </w:r>
      </w:hyperlink>
      <w:r w:rsidRPr="003676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a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>ove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2"/>
          <w:sz w:val="22"/>
          <w:szCs w:val="22"/>
        </w:rPr>
        <w:t xml:space="preserve">and </w:t>
      </w:r>
      <w:r w:rsidRPr="0036763B">
        <w:rPr>
          <w:rFonts w:asciiTheme="minorHAnsi" w:hAnsiTheme="minorHAnsi" w:cstheme="minorHAnsi"/>
          <w:sz w:val="22"/>
          <w:szCs w:val="22"/>
        </w:rPr>
        <w:t>have</w:t>
      </w:r>
      <w:r w:rsidRPr="003676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contributed</w:t>
      </w:r>
      <w:r w:rsidRPr="003676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patches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to</w:t>
      </w:r>
      <w:r w:rsidRPr="003676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3"/>
          <w:sz w:val="22"/>
          <w:szCs w:val="22"/>
        </w:rPr>
        <w:t>v</w:t>
      </w:r>
      <w:r w:rsidRPr="0036763B">
        <w:rPr>
          <w:rFonts w:asciiTheme="minorHAnsi" w:hAnsiTheme="minorHAnsi" w:cstheme="minorHAnsi"/>
          <w:spacing w:val="-6"/>
          <w:w w:val="93"/>
          <w:sz w:val="22"/>
          <w:szCs w:val="22"/>
        </w:rPr>
        <w:t>a</w:t>
      </w:r>
      <w:r w:rsidRPr="0036763B">
        <w:rPr>
          <w:rFonts w:asciiTheme="minorHAnsi" w:hAnsiTheme="minorHAnsi" w:cstheme="minorHAnsi"/>
          <w:w w:val="93"/>
          <w:sz w:val="22"/>
          <w:szCs w:val="22"/>
        </w:rPr>
        <w:t>rious</w:t>
      </w:r>
      <w:r w:rsidRPr="0036763B">
        <w:rPr>
          <w:rFonts w:asciiTheme="minorHAnsi" w:hAnsiTheme="minorHAnsi" w:cstheme="minorHAnsi"/>
          <w:spacing w:val="26"/>
          <w:w w:val="9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rojects).</w:t>
      </w:r>
      <w:r w:rsidRPr="0036763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Internet</w:t>
      </w:r>
      <w:r w:rsidRPr="003676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stand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rds,</w:t>
      </w:r>
      <w:r w:rsidRPr="0036763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6"/>
          <w:sz w:val="22"/>
          <w:szCs w:val="22"/>
        </w:rPr>
        <w:t>implementing</w:t>
      </w:r>
      <w:r w:rsidRPr="0036763B">
        <w:rPr>
          <w:rFonts w:asciiTheme="minorHAnsi" w:hAnsiTheme="minorHAnsi" w:cstheme="minorHAnsi"/>
          <w:spacing w:val="17"/>
          <w:w w:val="9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 xml:space="preserve">and </w:t>
      </w:r>
      <w:r w:rsidRPr="0036763B">
        <w:rPr>
          <w:rFonts w:asciiTheme="minorHAnsi" w:hAnsiTheme="minorHAnsi" w:cstheme="minorHAnsi"/>
          <w:w w:val="95"/>
          <w:sz w:val="22"/>
          <w:szCs w:val="22"/>
        </w:rPr>
        <w:t>designing</w:t>
      </w:r>
      <w:r w:rsidRPr="0036763B">
        <w:rPr>
          <w:rFonts w:asciiTheme="minorHAnsi" w:hAnsiTheme="minorHAnsi" w:cstheme="minorHAnsi"/>
          <w:spacing w:val="21"/>
          <w:w w:val="9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communication</w:t>
      </w:r>
      <w:r w:rsidRPr="0036763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rot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6763B">
        <w:rPr>
          <w:rFonts w:asciiTheme="minorHAnsi" w:hAnsiTheme="minorHAnsi" w:cstheme="minorHAnsi"/>
          <w:sz w:val="22"/>
          <w:szCs w:val="22"/>
        </w:rPr>
        <w:t>cols,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XMPP/Jab</w:t>
      </w:r>
      <w:r w:rsidRPr="0036763B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 xml:space="preserve">er, </w:t>
      </w:r>
      <w:r w:rsidRPr="0036763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SI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>P</w:t>
      </w:r>
      <w:r w:rsidRPr="0036763B">
        <w:rPr>
          <w:rFonts w:asciiTheme="minorHAnsi" w:hAnsiTheme="minorHAnsi" w:cstheme="minorHAnsi"/>
          <w:sz w:val="22"/>
          <w:szCs w:val="22"/>
        </w:rPr>
        <w:t>,</w:t>
      </w:r>
      <w:r w:rsidRPr="0036763B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computer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languages,</w:t>
      </w:r>
      <w:r w:rsidRPr="003676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102"/>
          <w:sz w:val="22"/>
          <w:szCs w:val="22"/>
        </w:rPr>
        <w:t xml:space="preserve">The </w:t>
      </w:r>
      <w:r w:rsidRPr="0036763B">
        <w:rPr>
          <w:rFonts w:asciiTheme="minorHAnsi" w:hAnsiTheme="minorHAnsi" w:cstheme="minorHAnsi"/>
          <w:sz w:val="22"/>
          <w:szCs w:val="22"/>
        </w:rPr>
        <w:t>Semantic</w:t>
      </w:r>
      <w:r w:rsidRPr="003676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eb,</w:t>
      </w:r>
      <w:r w:rsidRPr="0036763B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cryptograph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>y</w:t>
      </w:r>
      <w:r w:rsidRPr="0036763B">
        <w:rPr>
          <w:rFonts w:asciiTheme="minorHAnsi" w:hAnsiTheme="minorHAnsi" w:cstheme="minorHAnsi"/>
          <w:sz w:val="22"/>
          <w:szCs w:val="22"/>
        </w:rPr>
        <w:t>,</w:t>
      </w:r>
      <w:r w:rsidRPr="003676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w w:val="97"/>
          <w:sz w:val="22"/>
          <w:szCs w:val="22"/>
        </w:rPr>
        <w:t>micr</w:t>
      </w:r>
      <w:r w:rsidRPr="0036763B">
        <w:rPr>
          <w:rFonts w:asciiTheme="minorHAnsi" w:hAnsiTheme="minorHAnsi" w:cstheme="minorHAnsi"/>
          <w:spacing w:val="6"/>
          <w:w w:val="97"/>
          <w:sz w:val="22"/>
          <w:szCs w:val="22"/>
        </w:rPr>
        <w:t>o</w:t>
      </w:r>
      <w:r w:rsidRPr="0036763B">
        <w:rPr>
          <w:rFonts w:asciiTheme="minorHAnsi" w:hAnsiTheme="minorHAnsi" w:cstheme="minorHAnsi"/>
          <w:w w:val="97"/>
          <w:sz w:val="22"/>
          <w:szCs w:val="22"/>
        </w:rPr>
        <w:t>controllers,</w:t>
      </w:r>
      <w:r w:rsidRPr="0036763B">
        <w:rPr>
          <w:rFonts w:asciiTheme="minorHAnsi" w:hAnsiTheme="minorHAnsi" w:cstheme="minorHAnsi"/>
          <w:spacing w:val="25"/>
          <w:w w:val="97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ro</w:t>
      </w:r>
      <w:r w:rsidRPr="0036763B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6763B">
        <w:rPr>
          <w:rFonts w:asciiTheme="minorHAnsi" w:hAnsiTheme="minorHAnsi" w:cstheme="minorHAnsi"/>
          <w:sz w:val="22"/>
          <w:szCs w:val="22"/>
        </w:rPr>
        <w:t>otics,</w:t>
      </w:r>
      <w:r w:rsidRPr="0036763B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36763B">
        <w:rPr>
          <w:rFonts w:asciiTheme="minorHAnsi" w:hAnsiTheme="minorHAnsi" w:cstheme="minorHAnsi"/>
          <w:sz w:val="22"/>
          <w:szCs w:val="22"/>
        </w:rPr>
        <w:t>e</w:t>
      </w:r>
      <w:r w:rsidRPr="0036763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rable</w:t>
      </w:r>
      <w:r w:rsidRPr="003676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computing</w:t>
      </w:r>
    </w:p>
    <w:p w14:paraId="1D2D730F" w14:textId="77777777" w:rsidR="00B83A02" w:rsidRPr="0036763B" w:rsidRDefault="00B83A02" w:rsidP="0036763B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3A3D306" w14:textId="77777777" w:rsidR="00B83A02" w:rsidRPr="0036763B" w:rsidRDefault="003075F8" w:rsidP="0036763B">
      <w:pPr>
        <w:ind w:left="400"/>
        <w:rPr>
          <w:rFonts w:asciiTheme="minorHAnsi" w:hAnsiTheme="minorHAnsi" w:cstheme="minorHAnsi"/>
          <w:sz w:val="22"/>
          <w:szCs w:val="22"/>
        </w:rPr>
      </w:pPr>
      <w:r w:rsidRPr="0036763B">
        <w:rPr>
          <w:rFonts w:asciiTheme="minorHAnsi" w:hAnsiTheme="minorHAnsi" w:cstheme="minorHAnsi"/>
          <w:sz w:val="22"/>
          <w:szCs w:val="22"/>
        </w:rPr>
        <w:t xml:space="preserve">Non-technical  </w:t>
      </w:r>
      <w:r w:rsidRPr="003676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hyperlink r:id="rId25">
        <w:r w:rsidRPr="0036763B">
          <w:rPr>
            <w:rFonts w:asciiTheme="minorHAnsi" w:hAnsiTheme="minorHAnsi" w:cstheme="minorHAnsi"/>
            <w:sz w:val="22"/>
            <w:szCs w:val="22"/>
          </w:rPr>
          <w:t>photography</w:t>
        </w:r>
        <w:r w:rsidRPr="0036763B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3676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w w:val="95"/>
          <w:sz w:val="22"/>
          <w:szCs w:val="22"/>
        </w:rPr>
        <w:t>w</w:t>
      </w:r>
      <w:r w:rsidRPr="0036763B">
        <w:rPr>
          <w:rFonts w:asciiTheme="minorHAnsi" w:hAnsiTheme="minorHAnsi" w:cstheme="minorHAnsi"/>
          <w:spacing w:val="6"/>
          <w:w w:val="95"/>
          <w:sz w:val="22"/>
          <w:szCs w:val="22"/>
        </w:rPr>
        <w:t>oo</w:t>
      </w:r>
      <w:r w:rsidRPr="0036763B">
        <w:rPr>
          <w:rFonts w:asciiTheme="minorHAnsi" w:hAnsiTheme="minorHAnsi" w:cstheme="minorHAnsi"/>
          <w:w w:val="95"/>
          <w:sz w:val="22"/>
          <w:szCs w:val="22"/>
        </w:rPr>
        <w:t>d</w:t>
      </w:r>
      <w:r w:rsidRPr="0036763B">
        <w:rPr>
          <w:rFonts w:asciiTheme="minorHAnsi" w:hAnsiTheme="minorHAnsi" w:cstheme="minorHAnsi"/>
          <w:spacing w:val="-7"/>
          <w:w w:val="95"/>
          <w:sz w:val="22"/>
          <w:szCs w:val="22"/>
        </w:rPr>
        <w:t>wo</w:t>
      </w:r>
      <w:r w:rsidRPr="0036763B">
        <w:rPr>
          <w:rFonts w:asciiTheme="minorHAnsi" w:hAnsiTheme="minorHAnsi" w:cstheme="minorHAnsi"/>
          <w:w w:val="95"/>
          <w:sz w:val="22"/>
          <w:szCs w:val="22"/>
        </w:rPr>
        <w:t>rking,</w:t>
      </w:r>
      <w:r w:rsidRPr="0036763B">
        <w:rPr>
          <w:rFonts w:asciiTheme="minorHAnsi" w:hAnsiTheme="minorHAnsi" w:cstheme="minorHAnsi"/>
          <w:spacing w:val="32"/>
          <w:w w:val="9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cycling,</w:t>
      </w:r>
      <w:r w:rsidRPr="0036763B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hiking,</w:t>
      </w:r>
      <w:r w:rsidRPr="0036763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mathematical</w:t>
      </w:r>
      <w:r w:rsidRPr="0036763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36763B">
        <w:rPr>
          <w:rFonts w:asciiTheme="minorHAnsi" w:hAnsiTheme="minorHAnsi" w:cstheme="minorHAnsi"/>
          <w:sz w:val="22"/>
          <w:szCs w:val="22"/>
        </w:rPr>
        <w:t>rt,</w:t>
      </w:r>
      <w:r w:rsidRPr="0036763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763B">
        <w:rPr>
          <w:rFonts w:asciiTheme="minorHAnsi" w:hAnsiTheme="minorHAnsi" w:cstheme="minorHAnsi"/>
          <w:sz w:val="22"/>
          <w:szCs w:val="22"/>
        </w:rPr>
        <w:t>linguistics</w:t>
      </w:r>
    </w:p>
    <w:sectPr w:rsidR="00B83A02" w:rsidRPr="0036763B">
      <w:type w:val="continuous"/>
      <w:pgSz w:w="12240" w:h="15840"/>
      <w:pgMar w:top="980" w:right="940" w:bottom="28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A7AB8" w14:textId="77777777" w:rsidR="003075F8" w:rsidRDefault="003075F8">
      <w:r>
        <w:separator/>
      </w:r>
    </w:p>
  </w:endnote>
  <w:endnote w:type="continuationSeparator" w:id="0">
    <w:p w14:paraId="4C3590BA" w14:textId="77777777" w:rsidR="003075F8" w:rsidRDefault="0030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4E70" w14:textId="6DAE9A92" w:rsidR="00B83A02" w:rsidRDefault="0036763B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77C34BC" wp14:editId="0903B11F">
              <wp:simplePos x="0" y="0"/>
              <wp:positionH relativeFrom="page">
                <wp:posOffset>2553335</wp:posOffset>
              </wp:positionH>
              <wp:positionV relativeFrom="page">
                <wp:posOffset>9214485</wp:posOffset>
              </wp:positionV>
              <wp:extent cx="2665730" cy="232410"/>
              <wp:effectExtent l="635" t="3810" r="63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573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89D23" w14:textId="77777777" w:rsidR="00B83A02" w:rsidRDefault="003075F8">
                          <w:pPr>
                            <w:spacing w:line="260" w:lineRule="exact"/>
                            <w:ind w:left="20" w:right="-49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Lucida Sans" w:eastAsia="Lucida Sans" w:hAnsi="Lucida Sans" w:cs="Lucida Sans"/>
                              <w:color w:val="727272"/>
                              <w:w w:val="152"/>
                              <w:sz w:val="24"/>
                              <w:szCs w:val="24"/>
                            </w:rPr>
                            <w:t>B</w:t>
                          </w:r>
                          <w:r>
                            <w:rPr>
                              <w:rFonts w:ascii="Lucida Sans" w:eastAsia="Lucida Sans" w:hAnsi="Lucida Sans" w:cs="Lucida Sans"/>
                              <w:color w:val="727272"/>
                              <w:spacing w:val="-37"/>
                              <w:w w:val="152"/>
                              <w:sz w:val="24"/>
                              <w:szCs w:val="2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i/>
                                <w:color w:val="0000FF"/>
                                <w:sz w:val="24"/>
                                <w:szCs w:val="24"/>
                              </w:rPr>
                              <w:t xml:space="preserve">steve@staticfree.info </w:t>
                            </w:r>
                            <w:r>
                              <w:rPr>
                                <w:i/>
                                <w:color w:val="0000FF"/>
                                <w:spacing w:val="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727272"/>
                                <w:w w:val="142"/>
                                <w:sz w:val="24"/>
                                <w:szCs w:val="24"/>
                              </w:rPr>
                              <w:t>•</w:t>
                            </w:r>
                          </w:hyperlink>
                          <w:r>
                            <w:rPr>
                              <w:color w:val="727272"/>
                              <w:w w:val="142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color w:val="727272"/>
                              <w:spacing w:val="64"/>
                              <w:w w:val="142"/>
                              <w:sz w:val="24"/>
                              <w:szCs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i/>
                                <w:color w:val="0000FF"/>
                                <w:sz w:val="24"/>
                                <w:szCs w:val="24"/>
                              </w:rPr>
                              <w:t>staticfree.info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7C34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01.05pt;margin-top:725.55pt;width:209.9pt;height:18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" filled="f" stroked="f">
              <v:textbox inset="0,0,0,0">
                <w:txbxContent>
                  <w:p w14:paraId="68489D23" w14:textId="77777777" w:rsidR="00B83A02" w:rsidRDefault="003075F8">
                    <w:pPr>
                      <w:spacing w:line="260" w:lineRule="exact"/>
                      <w:ind w:left="20" w:right="-49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Lucida Sans" w:eastAsia="Lucida Sans" w:hAnsi="Lucida Sans" w:cs="Lucida Sans"/>
                        <w:color w:val="727272"/>
                        <w:w w:val="152"/>
                        <w:sz w:val="24"/>
                        <w:szCs w:val="24"/>
                      </w:rPr>
                      <w:t>B</w:t>
                    </w:r>
                    <w:r>
                      <w:rPr>
                        <w:rFonts w:ascii="Lucida Sans" w:eastAsia="Lucida Sans" w:hAnsi="Lucida Sans" w:cs="Lucida Sans"/>
                        <w:color w:val="727272"/>
                        <w:spacing w:val="-37"/>
                        <w:w w:val="152"/>
                        <w:sz w:val="24"/>
                        <w:szCs w:val="24"/>
                      </w:rPr>
                      <w:t xml:space="preserve"> </w:t>
                    </w:r>
                    <w:hyperlink r:id="rId3">
                      <w:r>
                        <w:rPr>
                          <w:i/>
                          <w:color w:val="0000FF"/>
                          <w:sz w:val="24"/>
                          <w:szCs w:val="24"/>
                        </w:rPr>
                        <w:t xml:space="preserve">steve@staticfree.info </w:t>
                      </w:r>
                      <w:r>
                        <w:rPr>
                          <w:i/>
                          <w:color w:val="0000FF"/>
                          <w:spacing w:val="5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727272"/>
                          <w:w w:val="142"/>
                          <w:sz w:val="24"/>
                          <w:szCs w:val="24"/>
                        </w:rPr>
                        <w:t>•</w:t>
                      </w:r>
                    </w:hyperlink>
                    <w:r>
                      <w:rPr>
                        <w:color w:val="727272"/>
                        <w:w w:val="142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color w:val="727272"/>
                        <w:spacing w:val="64"/>
                        <w:w w:val="142"/>
                        <w:sz w:val="24"/>
                        <w:szCs w:val="24"/>
                      </w:rPr>
                      <w:t xml:space="preserve"> </w:t>
                    </w:r>
                    <w:hyperlink r:id="rId4">
                      <w:r>
                        <w:rPr>
                          <w:i/>
                          <w:color w:val="0000FF"/>
                          <w:sz w:val="24"/>
                          <w:szCs w:val="24"/>
                        </w:rPr>
                        <w:t>staticfree.info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2FFBED4" wp14:editId="6BDB7B6C">
              <wp:simplePos x="0" y="0"/>
              <wp:positionH relativeFrom="page">
                <wp:posOffset>6824345</wp:posOffset>
              </wp:positionH>
              <wp:positionV relativeFrom="page">
                <wp:posOffset>9217660</wp:posOffset>
              </wp:positionV>
              <wp:extent cx="260985" cy="177165"/>
              <wp:effectExtent l="4445" t="0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985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41116" w14:textId="77777777" w:rsidR="00B83A02" w:rsidRDefault="003075F8">
                          <w:pPr>
                            <w:spacing w:line="260" w:lineRule="exact"/>
                            <w:ind w:left="40" w:right="-36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color w:val="727272"/>
                              <w:w w:val="97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color w:val="727272"/>
                              <w:w w:val="176"/>
                              <w:sz w:val="24"/>
                              <w:szCs w:val="24"/>
                            </w:rPr>
                            <w:t>/</w:t>
                          </w:r>
                          <w:r>
                            <w:rPr>
                              <w:i/>
                              <w:color w:val="0000FF"/>
                              <w:w w:val="97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FFBED4" id="Text Box 1" o:spid="_x0000_s1027" type="#_x0000_t202" style="position:absolute;margin-left:537.35pt;margin-top:725.8pt;width:20.55pt;height:13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" filled="f" stroked="f">
              <v:textbox inset="0,0,0,0">
                <w:txbxContent>
                  <w:p w14:paraId="40A41116" w14:textId="77777777" w:rsidR="00B83A02" w:rsidRDefault="003075F8">
                    <w:pPr>
                      <w:spacing w:line="260" w:lineRule="exact"/>
                      <w:ind w:left="40" w:right="-36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color w:val="727272"/>
                        <w:w w:val="97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i/>
                        <w:color w:val="727272"/>
                        <w:w w:val="176"/>
                        <w:sz w:val="24"/>
                        <w:szCs w:val="24"/>
                      </w:rPr>
                      <w:t>/</w:t>
                    </w:r>
                    <w:r>
                      <w:rPr>
                        <w:i/>
                        <w:color w:val="0000FF"/>
                        <w:w w:val="97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ABB6E" w14:textId="77777777" w:rsidR="003075F8" w:rsidRDefault="003075F8">
      <w:r>
        <w:separator/>
      </w:r>
    </w:p>
  </w:footnote>
  <w:footnote w:type="continuationSeparator" w:id="0">
    <w:p w14:paraId="19856788" w14:textId="77777777" w:rsidR="003075F8" w:rsidRDefault="00307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C0114"/>
    <w:multiLevelType w:val="multilevel"/>
    <w:tmpl w:val="2F0E7F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A02"/>
    <w:rsid w:val="003075F8"/>
    <w:rsid w:val="0036763B"/>
    <w:rsid w:val="00B8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AC1BA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t.edu/" TargetMode="External"/><Relationship Id="rId13" Type="http://schemas.openxmlformats.org/officeDocument/2006/relationships/hyperlink" Target="http://locast.mit.edu/" TargetMode="External"/><Relationship Id="rId18" Type="http://schemas.openxmlformats.org/officeDocument/2006/relationships/hyperlink" Target="https://github.com/xxv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taticfree.info/projects/rfk/" TargetMode="External"/><Relationship Id="rId7" Type="http://schemas.openxmlformats.org/officeDocument/2006/relationships/footer" Target="footer1.xml"/><Relationship Id="rId12" Type="http://schemas.openxmlformats.org/officeDocument/2006/relationships/hyperlink" Target="http://mobile.mit.edu/research" TargetMode="External"/><Relationship Id="rId17" Type="http://schemas.openxmlformats.org/officeDocument/2006/relationships/hyperlink" Target="http://staticfree.info/projects/" TargetMode="External"/><Relationship Id="rId25" Type="http://schemas.openxmlformats.org/officeDocument/2006/relationships/hyperlink" Target="http://www.flickr.com/photos/xxv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ay.google.com/store/apps/developer?id=staticfree.info" TargetMode="External"/><Relationship Id="rId20" Type="http://schemas.openxmlformats.org/officeDocument/2006/relationships/hyperlink" Target="http://staticfree.info/projects/rfk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.mit.edu/" TargetMode="External"/><Relationship Id="rId24" Type="http://schemas.openxmlformats.org/officeDocument/2006/relationships/hyperlink" Target="http://staticfree.info/project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edia.mit.edu/" TargetMode="External"/><Relationship Id="rId23" Type="http://schemas.openxmlformats.org/officeDocument/2006/relationships/hyperlink" Target="http://staticfree.info/projects/sharedexpenses2/" TargetMode="External"/><Relationship Id="rId10" Type="http://schemas.openxmlformats.org/officeDocument/2006/relationships/hyperlink" Target="https://www.thelevelup.com/" TargetMode="External"/><Relationship Id="rId19" Type="http://schemas.openxmlformats.org/officeDocument/2006/relationships/hyperlink" Target="http://staticfree.info/projects/uni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.rit.edu/" TargetMode="External"/><Relationship Id="rId14" Type="http://schemas.openxmlformats.org/officeDocument/2006/relationships/hyperlink" Target="https://github.com/mitmel" TargetMode="External"/><Relationship Id="rId22" Type="http://schemas.openxmlformats.org/officeDocument/2006/relationships/hyperlink" Target="http://staticfree.info/projects/sharedexpenses2/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teve@staticfree.info" TargetMode="External"/><Relationship Id="rId2" Type="http://schemas.openxmlformats.org/officeDocument/2006/relationships/hyperlink" Target="http://staticfree.info/" TargetMode="External"/><Relationship Id="rId1" Type="http://schemas.openxmlformats.org/officeDocument/2006/relationships/hyperlink" Target="mailto:steve@staticfree.info" TargetMode="External"/><Relationship Id="rId4" Type="http://schemas.openxmlformats.org/officeDocument/2006/relationships/hyperlink" Target="http://staticfree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2021-06-07T13:01:00Z</dcterms:created>
  <dcterms:modified xsi:type="dcterms:W3CDTF">2021-06-07T13:07:00Z</dcterms:modified>
</cp:coreProperties>
</file>